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Ind w:w="-147" w:type="dxa"/>
        <w:tblLayout w:type="fixed"/>
        <w:tblLook w:val="0000" w:firstRow="0" w:lastRow="0" w:firstColumn="0" w:lastColumn="0" w:noHBand="0" w:noVBand="0"/>
      </w:tblPr>
      <w:tblGrid>
        <w:gridCol w:w="9930"/>
      </w:tblGrid>
      <w:tr w:rsidR="00DC7342" w:rsidRPr="0082594B" w14:paraId="33730737" w14:textId="77777777" w:rsidTr="00CD3F15">
        <w:trPr>
          <w:trHeight w:val="3762"/>
        </w:trPr>
        <w:tc>
          <w:tcPr>
            <w:tcW w:w="9930" w:type="dxa"/>
            <w:tcBorders>
              <w:top w:val="single" w:sz="4" w:space="0" w:color="000000"/>
              <w:left w:val="single" w:sz="4" w:space="0" w:color="000000"/>
              <w:bottom w:val="single" w:sz="4" w:space="0" w:color="000000"/>
              <w:right w:val="single" w:sz="4" w:space="0" w:color="000000"/>
            </w:tcBorders>
          </w:tcPr>
          <w:p w14:paraId="49CEDAD4" w14:textId="77777777" w:rsidR="009E7CC1" w:rsidRPr="00267D52" w:rsidRDefault="009E7CC1" w:rsidP="00797CD3">
            <w:pPr>
              <w:spacing w:line="360" w:lineRule="auto"/>
              <w:jc w:val="both"/>
              <w:rPr>
                <w:b/>
                <w:sz w:val="18"/>
                <w:szCs w:val="18"/>
                <w:lang w:val="de-DE"/>
              </w:rPr>
            </w:pPr>
          </w:p>
          <w:p w14:paraId="1FADD787" w14:textId="501EA091" w:rsidR="00E36931" w:rsidRPr="00BE5723" w:rsidRDefault="00DC7342" w:rsidP="00E80DB0">
            <w:pPr>
              <w:spacing w:line="360" w:lineRule="auto"/>
              <w:jc w:val="center"/>
              <w:rPr>
                <w:b/>
                <w:sz w:val="18"/>
                <w:szCs w:val="18"/>
                <w:lang w:val="de-DE"/>
              </w:rPr>
            </w:pPr>
            <w:r w:rsidRPr="0078684C">
              <w:rPr>
                <w:b/>
                <w:sz w:val="18"/>
                <w:szCs w:val="18"/>
                <w:lang w:val="de-DE"/>
              </w:rPr>
              <w:t>Anlage A1</w:t>
            </w:r>
          </w:p>
          <w:p w14:paraId="6B3207B8" w14:textId="77777777" w:rsidR="00DC7342" w:rsidRPr="0078684C" w:rsidRDefault="0070375A" w:rsidP="00E80DB0">
            <w:pPr>
              <w:spacing w:line="360" w:lineRule="auto"/>
              <w:jc w:val="center"/>
              <w:rPr>
                <w:b/>
                <w:sz w:val="18"/>
                <w:szCs w:val="18"/>
                <w:lang w:val="de-DE"/>
              </w:rPr>
            </w:pPr>
            <w:r w:rsidRPr="00B16A04">
              <w:rPr>
                <w:b/>
                <w:sz w:val="18"/>
                <w:szCs w:val="18"/>
                <w:lang w:val="de-DE"/>
              </w:rPr>
              <w:t>E</w:t>
            </w:r>
            <w:r w:rsidR="00DC7342" w:rsidRPr="00B16A04">
              <w:rPr>
                <w:b/>
                <w:sz w:val="18"/>
                <w:szCs w:val="18"/>
                <w:lang w:val="de-DE"/>
              </w:rPr>
              <w:t>rklärung</w:t>
            </w:r>
            <w:r w:rsidRPr="00B16A04">
              <w:rPr>
                <w:b/>
                <w:sz w:val="18"/>
                <w:szCs w:val="18"/>
                <w:lang w:val="de-DE"/>
              </w:rPr>
              <w:t>en</w:t>
            </w:r>
          </w:p>
          <w:p w14:paraId="795F0817" w14:textId="77777777" w:rsidR="009E7CC1" w:rsidRPr="0078684C" w:rsidRDefault="009E7CC1" w:rsidP="00797CD3">
            <w:pPr>
              <w:spacing w:line="360" w:lineRule="auto"/>
              <w:jc w:val="both"/>
              <w:rPr>
                <w:b/>
                <w:sz w:val="18"/>
                <w:szCs w:val="18"/>
                <w:lang w:val="de-DE"/>
              </w:rPr>
            </w:pPr>
          </w:p>
          <w:p w14:paraId="4DC64A13" w14:textId="77777777" w:rsidR="00DC7342" w:rsidRPr="0078684C" w:rsidRDefault="00DC7342" w:rsidP="00797CD3">
            <w:pPr>
              <w:spacing w:line="360" w:lineRule="auto"/>
              <w:ind w:left="5"/>
              <w:jc w:val="both"/>
              <w:rPr>
                <w:b/>
                <w:bCs/>
                <w:i/>
                <w:sz w:val="18"/>
                <w:szCs w:val="18"/>
                <w:lang w:val="de-DE"/>
              </w:rPr>
            </w:pPr>
            <w:r w:rsidRPr="0078684C">
              <w:rPr>
                <w:b/>
                <w:bCs/>
                <w:i/>
                <w:sz w:val="18"/>
                <w:szCs w:val="18"/>
                <w:lang w:val="de-DE"/>
              </w:rPr>
              <w:t>[</w:t>
            </w:r>
            <w:r w:rsidR="000F3AA8" w:rsidRPr="0078684C">
              <w:rPr>
                <w:b/>
                <w:bCs/>
                <w:i/>
                <w:sz w:val="18"/>
                <w:szCs w:val="18"/>
                <w:lang w:val="de-DE"/>
              </w:rPr>
              <w:t xml:space="preserve">N.B. </w:t>
            </w:r>
            <w:r w:rsidRPr="0078684C">
              <w:rPr>
                <w:b/>
                <w:bCs/>
                <w:i/>
                <w:sz w:val="18"/>
                <w:szCs w:val="18"/>
                <w:lang w:val="de-DE"/>
              </w:rPr>
              <w:t>Diese Anlage muss von allen Wirtschaftsteilnehmern ausgefüllt werden, egal ob es sich um einzelne Wirtschaftsteilnehmer oder solche in einem Zusammenschluss handelt. Bei Bietergemeinschaften, ordentlichen Konsortien, Unternehmensnetzwerken und EWIV muss die Anlage vom federführenden Unternehmen oder der Dachgesellschaft ausgefüllt werden]</w:t>
            </w:r>
          </w:p>
          <w:p w14:paraId="4B148E26" w14:textId="77777777" w:rsidR="00DC7342" w:rsidRPr="0078684C" w:rsidRDefault="00DC7342" w:rsidP="00797CD3">
            <w:pPr>
              <w:spacing w:line="360" w:lineRule="auto"/>
              <w:jc w:val="both"/>
              <w:rPr>
                <w:b/>
                <w:bCs/>
                <w:i/>
                <w:sz w:val="18"/>
                <w:szCs w:val="18"/>
                <w:lang w:val="de-DE"/>
              </w:rPr>
            </w:pPr>
          </w:p>
          <w:p w14:paraId="6E9E1A13"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der AUSSCHREIBUNG: </w:t>
            </w:r>
            <w:r w:rsidRPr="0078684C">
              <w:rPr>
                <w:sz w:val="18"/>
                <w:szCs w:val="18"/>
                <w:lang w:val="it-IT"/>
              </w:rPr>
              <w:fldChar w:fldCharType="begin">
                <w:ffData>
                  <w:name w:val="Testo82"/>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425B35AD"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CIG: </w:t>
            </w:r>
            <w:r w:rsidRPr="0078684C">
              <w:rPr>
                <w:sz w:val="18"/>
                <w:szCs w:val="18"/>
                <w:lang w:val="it-IT"/>
              </w:rPr>
              <w:fldChar w:fldCharType="begin">
                <w:ffData>
                  <w:name w:val="Testo83"/>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77E19A6B" w14:textId="3C68D76E" w:rsidR="00A437AE" w:rsidRDefault="00DC7342" w:rsidP="007B114A">
            <w:pPr>
              <w:pStyle w:val="Rientrocorpodeltesto31"/>
              <w:spacing w:line="360" w:lineRule="auto"/>
              <w:ind w:left="284"/>
              <w:jc w:val="both"/>
              <w:rPr>
                <w:bCs/>
                <w:iCs/>
                <w:color w:val="0000FF"/>
                <w:sz w:val="18"/>
                <w:szCs w:val="18"/>
                <w:lang w:val="it-IT"/>
              </w:rPr>
            </w:pPr>
            <w:r w:rsidRPr="0078684C">
              <w:rPr>
                <w:b/>
                <w:bCs/>
                <w:color w:val="FF0000"/>
                <w:sz w:val="18"/>
                <w:szCs w:val="18"/>
                <w:lang w:val="it-IT"/>
              </w:rPr>
              <w:t xml:space="preserve">Code CUP: </w:t>
            </w:r>
            <w:r w:rsidR="002E4A18" w:rsidRPr="0078684C">
              <w:rPr>
                <w:sz w:val="18"/>
                <w:szCs w:val="18"/>
                <w:lang w:val="it-IT"/>
              </w:rPr>
              <w:fldChar w:fldCharType="begin">
                <w:ffData>
                  <w:name w:val="Testo83"/>
                  <w:enabled/>
                  <w:calcOnExit w:val="0"/>
                  <w:textInput/>
                </w:ffData>
              </w:fldChar>
            </w:r>
            <w:r w:rsidR="002E4A18" w:rsidRPr="00A13939">
              <w:rPr>
                <w:sz w:val="18"/>
                <w:szCs w:val="18"/>
                <w:lang w:val="it-IT"/>
              </w:rPr>
              <w:instrText xml:space="preserve"> FORMTEXT </w:instrText>
            </w:r>
            <w:r w:rsidR="002E4A18" w:rsidRPr="0078684C">
              <w:rPr>
                <w:sz w:val="18"/>
                <w:szCs w:val="18"/>
                <w:lang w:val="it-IT"/>
              </w:rPr>
            </w:r>
            <w:r w:rsidR="002E4A18" w:rsidRPr="0078684C">
              <w:rPr>
                <w:sz w:val="18"/>
                <w:szCs w:val="18"/>
                <w:lang w:val="it-IT"/>
              </w:rPr>
              <w:fldChar w:fldCharType="separate"/>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sz w:val="18"/>
                <w:szCs w:val="18"/>
                <w:lang w:val="it-IT"/>
              </w:rPr>
              <w:fldChar w:fldCharType="end"/>
            </w:r>
          </w:p>
          <w:p w14:paraId="4027018B" w14:textId="7296E77A" w:rsidR="00DC7342" w:rsidRPr="0078684C" w:rsidRDefault="00A13939" w:rsidP="00A437AE">
            <w:pPr>
              <w:pStyle w:val="Rientrocorpodeltesto31"/>
              <w:spacing w:line="360" w:lineRule="auto"/>
              <w:ind w:left="284"/>
              <w:jc w:val="right"/>
              <w:rPr>
                <w:lang w:val="it-IT"/>
              </w:rPr>
            </w:pPr>
            <w:r w:rsidRPr="00221C7E">
              <w:rPr>
                <w:bCs/>
                <w:iCs/>
                <w:color w:val="0000FF"/>
                <w:sz w:val="18"/>
                <w:szCs w:val="18"/>
                <w:highlight w:val="green"/>
                <w:lang w:val="it-IT"/>
              </w:rPr>
              <w:t xml:space="preserve">Version </w:t>
            </w:r>
            <w:r w:rsidR="001C0D2F">
              <w:rPr>
                <w:bCs/>
                <w:iCs/>
                <w:color w:val="0000FF"/>
                <w:sz w:val="18"/>
                <w:szCs w:val="18"/>
                <w:highlight w:val="green"/>
                <w:lang w:val="it-IT"/>
              </w:rPr>
              <w:t>2</w:t>
            </w:r>
            <w:r w:rsidR="00764572">
              <w:rPr>
                <w:bCs/>
                <w:iCs/>
                <w:color w:val="0000FF"/>
                <w:sz w:val="18"/>
                <w:szCs w:val="18"/>
                <w:highlight w:val="green"/>
                <w:lang w:val="it-IT"/>
              </w:rPr>
              <w:t>9</w:t>
            </w:r>
            <w:r w:rsidR="004C3162">
              <w:rPr>
                <w:bCs/>
                <w:iCs/>
                <w:color w:val="0000FF"/>
                <w:sz w:val="18"/>
                <w:szCs w:val="18"/>
                <w:highlight w:val="green"/>
                <w:lang w:val="it-IT"/>
              </w:rPr>
              <w:t>/03</w:t>
            </w:r>
            <w:r w:rsidR="00A437AE" w:rsidRPr="00221C7E">
              <w:rPr>
                <w:bCs/>
                <w:iCs/>
                <w:color w:val="0000FF"/>
                <w:sz w:val="18"/>
                <w:szCs w:val="18"/>
                <w:highlight w:val="green"/>
                <w:lang w:val="it-IT"/>
              </w:rPr>
              <w:t>/202</w:t>
            </w:r>
            <w:r w:rsidR="00675119" w:rsidRPr="00221C7E">
              <w:rPr>
                <w:bCs/>
                <w:iCs/>
                <w:color w:val="0000FF"/>
                <w:sz w:val="18"/>
                <w:szCs w:val="18"/>
                <w:highlight w:val="green"/>
                <w:lang w:val="it-IT"/>
              </w:rPr>
              <w:t>4</w:t>
            </w:r>
          </w:p>
        </w:tc>
      </w:tr>
    </w:tbl>
    <w:p w14:paraId="5EE89B06" w14:textId="77777777" w:rsidR="00DC7342" w:rsidRPr="0078684C" w:rsidRDefault="00DC7342" w:rsidP="00797CD3">
      <w:pPr>
        <w:pStyle w:val="Rientrocorpodeltesto21"/>
        <w:spacing w:after="0" w:line="360" w:lineRule="auto"/>
        <w:ind w:left="1440" w:hanging="1440"/>
        <w:jc w:val="both"/>
        <w:rPr>
          <w:b/>
          <w:bCs/>
          <w:i/>
          <w:iCs/>
          <w:sz w:val="18"/>
          <w:szCs w:val="18"/>
          <w:lang w:val="it-IT"/>
        </w:rPr>
      </w:pPr>
    </w:p>
    <w:p w14:paraId="1C90316A"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62C46920" w14:textId="77777777" w:rsidR="00DC7342" w:rsidRPr="00E554E4" w:rsidRDefault="00DC7342"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E554E4">
        <w:rPr>
          <w:rFonts w:ascii="Arial" w:hAnsi="Arial" w:cs="Arial"/>
          <w:b/>
          <w:bCs/>
          <w:i/>
          <w:iCs/>
          <w:sz w:val="18"/>
          <w:szCs w:val="18"/>
          <w:lang w:val="de-DE"/>
        </w:rPr>
        <w:t>Teil I</w:t>
      </w:r>
    </w:p>
    <w:p w14:paraId="2401E49E" w14:textId="77777777" w:rsidR="00DC7342" w:rsidRPr="0078684C" w:rsidRDefault="00DC7342" w:rsidP="007037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16A04">
        <w:rPr>
          <w:rFonts w:ascii="Arial" w:hAnsi="Arial" w:cs="Arial"/>
          <w:b/>
          <w:i/>
          <w:sz w:val="18"/>
          <w:szCs w:val="18"/>
          <w:lang w:val="de-DE"/>
        </w:rPr>
        <w:t xml:space="preserve">ERKLÄRUNG </w:t>
      </w:r>
      <w:r w:rsidR="0070375A" w:rsidRPr="00B16A04">
        <w:rPr>
          <w:rFonts w:ascii="Arial" w:hAnsi="Arial" w:cs="Arial"/>
          <w:b/>
          <w:i/>
          <w:sz w:val="18"/>
          <w:szCs w:val="18"/>
          <w:lang w:val="de-DE"/>
        </w:rPr>
        <w:t>ge</w:t>
      </w:r>
      <w:r w:rsidR="0070375A">
        <w:rPr>
          <w:rFonts w:ascii="Arial" w:hAnsi="Arial" w:cs="Arial"/>
          <w:b/>
          <w:i/>
          <w:sz w:val="18"/>
          <w:szCs w:val="18"/>
          <w:lang w:val="de-DE"/>
        </w:rPr>
        <w:t xml:space="preserve">mäß </w:t>
      </w:r>
      <w:r w:rsidRPr="0078684C">
        <w:rPr>
          <w:rFonts w:ascii="Arial" w:hAnsi="Arial" w:cs="Arial"/>
          <w:b/>
          <w:i/>
          <w:sz w:val="18"/>
          <w:szCs w:val="18"/>
          <w:lang w:val="de-DE"/>
        </w:rPr>
        <w:t>LG Nr. 17 vom 22. Oktober 1993</w:t>
      </w:r>
    </w:p>
    <w:p w14:paraId="77AC3BC4"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de-DE"/>
        </w:rPr>
      </w:pPr>
    </w:p>
    <w:p w14:paraId="257DBB27" w14:textId="77777777" w:rsidR="00DC7342" w:rsidRPr="0078684C" w:rsidRDefault="00DC7342" w:rsidP="00797CD3">
      <w:pPr>
        <w:pStyle w:val="sche22"/>
        <w:spacing w:line="360" w:lineRule="auto"/>
        <w:jc w:val="both"/>
        <w:rPr>
          <w:rFonts w:ascii="Arial" w:hAnsi="Arial" w:cs="Arial"/>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310D5D" w:rsidRPr="00764572" w14:paraId="79EBD65E" w14:textId="77777777" w:rsidTr="00310D5D">
        <w:tc>
          <w:tcPr>
            <w:tcW w:w="9923" w:type="dxa"/>
            <w:gridSpan w:val="2"/>
          </w:tcPr>
          <w:p w14:paraId="63817ED6" w14:textId="6B0616F2" w:rsidR="00310D5D" w:rsidRPr="00310D5D" w:rsidRDefault="00310D5D" w:rsidP="00753D54">
            <w:pPr>
              <w:spacing w:after="120"/>
              <w:jc w:val="both"/>
              <w:rPr>
                <w:b/>
                <w:bCs/>
                <w:sz w:val="18"/>
                <w:szCs w:val="18"/>
                <w:lang w:val="de-DE"/>
              </w:rPr>
            </w:pPr>
            <w:r w:rsidRPr="00310D5D">
              <w:rPr>
                <w:b/>
                <w:sz w:val="18"/>
                <w:szCs w:val="18"/>
                <w:lang w:val="de-DE"/>
              </w:rPr>
              <w:t xml:space="preserve">ACHTUNG: Die Person, welche die Anlage A1 ausfüllt, </w:t>
            </w:r>
            <w:r w:rsidRPr="00310D5D">
              <w:rPr>
                <w:b/>
                <w:sz w:val="18"/>
                <w:szCs w:val="18"/>
                <w:u w:val="single"/>
                <w:lang w:val="de-DE"/>
              </w:rPr>
              <w:t>MUSS</w:t>
            </w:r>
            <w:r w:rsidRPr="00310D5D">
              <w:rPr>
                <w:b/>
                <w:sz w:val="18"/>
                <w:szCs w:val="18"/>
                <w:lang w:val="de-DE"/>
              </w:rPr>
              <w:t xml:space="preserve"> die gleiche Person sein, welche die digitale Signatur anbringt</w:t>
            </w:r>
            <w:r w:rsidRPr="00310D5D">
              <w:rPr>
                <w:b/>
                <w:bCs/>
                <w:sz w:val="18"/>
                <w:szCs w:val="18"/>
                <w:lang w:val="de-DE"/>
              </w:rPr>
              <w:t>.</w:t>
            </w:r>
          </w:p>
        </w:tc>
      </w:tr>
      <w:tr w:rsidR="00310D5D" w:rsidRPr="00310D5D" w14:paraId="1816B86A" w14:textId="77777777" w:rsidTr="00310D5D">
        <w:tc>
          <w:tcPr>
            <w:tcW w:w="9923" w:type="dxa"/>
            <w:gridSpan w:val="2"/>
            <w:shd w:val="clear" w:color="auto" w:fill="D9D9D9" w:themeFill="background1" w:themeFillShade="D9"/>
          </w:tcPr>
          <w:p w14:paraId="07B3CEF1" w14:textId="4202CC44" w:rsidR="00310D5D" w:rsidRPr="007B114A" w:rsidRDefault="00310D5D" w:rsidP="00213D20">
            <w:pPr>
              <w:pStyle w:val="Stile1"/>
              <w:spacing w:line="480" w:lineRule="auto"/>
              <w:rPr>
                <w:rFonts w:ascii="Arial" w:hAnsi="Arial" w:cs="Arial"/>
                <w:b/>
                <w:bCs/>
                <w:sz w:val="18"/>
                <w:szCs w:val="18"/>
              </w:rPr>
            </w:pPr>
            <w:r w:rsidRPr="007B114A">
              <w:rPr>
                <w:rFonts w:ascii="Arial" w:hAnsi="Arial" w:cs="Arial"/>
                <w:b/>
                <w:bCs/>
                <w:sz w:val="18"/>
                <w:szCs w:val="18"/>
              </w:rPr>
              <w:t>Der /die Unterfertigte</w:t>
            </w:r>
            <w:r w:rsidRPr="007B114A">
              <w:rPr>
                <w:rStyle w:val="Caratterenotadichiusura"/>
                <w:rFonts w:ascii="Arial" w:hAnsi="Arial" w:cs="Arial"/>
                <w:b/>
                <w:bCs/>
                <w:sz w:val="18"/>
                <w:szCs w:val="18"/>
              </w:rPr>
              <w:t xml:space="preserve"> </w:t>
            </w:r>
            <w:r w:rsidRPr="007B114A">
              <w:rPr>
                <w:rFonts w:ascii="Arial" w:hAnsi="Arial" w:cs="Arial"/>
                <w:b/>
                <w:bCs/>
                <w:sz w:val="18"/>
                <w:szCs w:val="18"/>
              </w:rPr>
              <w:t xml:space="preserve"> </w:t>
            </w:r>
            <w:r w:rsidRPr="007B114A">
              <w:rPr>
                <w:rFonts w:ascii="Arial" w:hAnsi="Arial" w:cs="Arial"/>
                <w:b/>
                <w:bCs/>
                <w:sz w:val="18"/>
                <w:szCs w:val="18"/>
                <w:lang w:val="it-IT"/>
              </w:rPr>
              <w:fldChar w:fldCharType="begin">
                <w:ffData>
                  <w:name w:val="Testo8"/>
                  <w:enabled/>
                  <w:calcOnExit w:val="0"/>
                  <w:textInput/>
                </w:ffData>
              </w:fldChar>
            </w:r>
            <w:r w:rsidRPr="007B114A">
              <w:rPr>
                <w:rFonts w:ascii="Arial" w:hAnsi="Arial" w:cs="Arial"/>
                <w:b/>
                <w:bCs/>
                <w:sz w:val="18"/>
                <w:szCs w:val="18"/>
              </w:rPr>
              <w:instrText xml:space="preserve"> FORMTEXT </w:instrText>
            </w:r>
            <w:r w:rsidRPr="007B114A">
              <w:rPr>
                <w:rFonts w:ascii="Arial" w:hAnsi="Arial" w:cs="Arial"/>
                <w:b/>
                <w:bCs/>
                <w:sz w:val="18"/>
                <w:szCs w:val="18"/>
                <w:lang w:val="it-IT"/>
              </w:rPr>
            </w:r>
            <w:r w:rsidRPr="007B114A">
              <w:rPr>
                <w:rFonts w:ascii="Arial" w:hAnsi="Arial" w:cs="Arial"/>
                <w:b/>
                <w:bCs/>
                <w:sz w:val="18"/>
                <w:szCs w:val="18"/>
                <w:lang w:val="it-IT"/>
              </w:rPr>
              <w:fldChar w:fldCharType="separate"/>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sz w:val="18"/>
                <w:szCs w:val="18"/>
                <w:lang w:val="it-IT"/>
              </w:rPr>
              <w:fldChar w:fldCharType="end"/>
            </w:r>
            <w:r w:rsidRPr="007B114A">
              <w:rPr>
                <w:rFonts w:ascii="Arial" w:hAnsi="Arial" w:cs="Arial"/>
                <w:b/>
                <w:bCs/>
                <w:sz w:val="18"/>
                <w:szCs w:val="18"/>
              </w:rPr>
              <w:t>,</w:t>
            </w:r>
          </w:p>
        </w:tc>
      </w:tr>
      <w:tr w:rsidR="007B114A" w:rsidRPr="00310D5D" w14:paraId="29F6D301" w14:textId="77777777" w:rsidTr="00876C1A">
        <w:tc>
          <w:tcPr>
            <w:tcW w:w="4961" w:type="dxa"/>
          </w:tcPr>
          <w:p w14:paraId="6C7A9FFE" w14:textId="77777777" w:rsidR="007B114A" w:rsidRPr="00310D5D" w:rsidRDefault="007B114A" w:rsidP="00213D20">
            <w:pPr>
              <w:spacing w:line="480" w:lineRule="auto"/>
              <w:jc w:val="both"/>
              <w:rPr>
                <w:bCs/>
                <w:iCs/>
                <w:sz w:val="18"/>
                <w:szCs w:val="18"/>
                <w:lang w:val="de-DE" w:eastAsia="it-IT"/>
              </w:rPr>
            </w:pPr>
            <w:bookmarkStart w:id="0" w:name="_Hlk134005433"/>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4962" w:type="dxa"/>
          </w:tcPr>
          <w:p w14:paraId="3AAD6B36" w14:textId="61E27C08" w:rsidR="007B114A" w:rsidRPr="00310D5D" w:rsidRDefault="007B114A" w:rsidP="00213D2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7629AA04" w14:textId="77777777" w:rsidTr="0053036A">
        <w:tc>
          <w:tcPr>
            <w:tcW w:w="4961" w:type="dxa"/>
          </w:tcPr>
          <w:p w14:paraId="1D2180EB" w14:textId="759DE287" w:rsidR="007B114A" w:rsidRPr="00310D5D" w:rsidRDefault="007B114A" w:rsidP="00213D2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D09A5C6" w14:textId="380D69BA" w:rsidR="007B114A" w:rsidRPr="00310D5D" w:rsidRDefault="007B114A" w:rsidP="00213D2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53330BB5" w14:textId="77777777" w:rsidTr="001621CA">
        <w:tc>
          <w:tcPr>
            <w:tcW w:w="4961" w:type="dxa"/>
          </w:tcPr>
          <w:p w14:paraId="4D2DA4C4" w14:textId="0DC3B850" w:rsidR="007B114A" w:rsidRPr="00310D5D" w:rsidRDefault="007B114A" w:rsidP="00213D2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376C5CDB" w14:textId="409B59D4" w:rsidR="007B114A" w:rsidRPr="00310D5D" w:rsidRDefault="007A1D9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6072B8C9" w14:textId="77777777" w:rsidTr="00CE703D">
        <w:tc>
          <w:tcPr>
            <w:tcW w:w="4961" w:type="dxa"/>
          </w:tcPr>
          <w:p w14:paraId="7A5A3D51" w14:textId="5F10F505" w:rsidR="007B114A" w:rsidRPr="00310D5D" w:rsidRDefault="007A1D9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2EF468E" w14:textId="6F1EDAFB" w:rsidR="007B114A" w:rsidRPr="00310D5D" w:rsidRDefault="007A1D9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2169B305" w14:textId="77777777" w:rsidTr="00CE703D">
        <w:tc>
          <w:tcPr>
            <w:tcW w:w="4961" w:type="dxa"/>
          </w:tcPr>
          <w:p w14:paraId="07377183" w14:textId="77777777" w:rsidR="007B114A" w:rsidRPr="00310D5D" w:rsidRDefault="007B114A" w:rsidP="00213D2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685509E6" w14:textId="1CC6870B" w:rsidR="007B114A" w:rsidRPr="00310D5D" w:rsidRDefault="007B114A" w:rsidP="00213D20">
            <w:pPr>
              <w:spacing w:line="480" w:lineRule="auto"/>
              <w:jc w:val="both"/>
              <w:rPr>
                <w:sz w:val="18"/>
                <w:szCs w:val="18"/>
                <w:lang w:val="de-DE"/>
              </w:rPr>
            </w:pPr>
          </w:p>
        </w:tc>
      </w:tr>
      <w:bookmarkEnd w:id="0"/>
      <w:tr w:rsidR="00310D5D" w:rsidRPr="00764572" w14:paraId="41313568" w14:textId="77777777" w:rsidTr="00310D5D">
        <w:tc>
          <w:tcPr>
            <w:tcW w:w="9923" w:type="dxa"/>
            <w:gridSpan w:val="2"/>
            <w:shd w:val="clear" w:color="auto" w:fill="D9D9D9" w:themeFill="background1" w:themeFillShade="D9"/>
          </w:tcPr>
          <w:p w14:paraId="6F0580F5" w14:textId="77777777" w:rsidR="00310D5D" w:rsidRPr="007A1D95" w:rsidRDefault="00310D5D" w:rsidP="00213D20">
            <w:pPr>
              <w:spacing w:line="480" w:lineRule="auto"/>
              <w:jc w:val="both"/>
              <w:rPr>
                <w:b/>
                <w:bCs/>
                <w:sz w:val="18"/>
                <w:szCs w:val="18"/>
                <w:lang w:val="de-DE"/>
              </w:rPr>
            </w:pPr>
            <w:r w:rsidRPr="007A1D95">
              <w:rPr>
                <w:b/>
                <w:bCs/>
                <w:sz w:val="18"/>
                <w:szCs w:val="18"/>
                <w:lang w:val="de-DE"/>
              </w:rPr>
              <w:t>in seiner/ihrer Eigenschaft als</w:t>
            </w:r>
          </w:p>
        </w:tc>
      </w:tr>
      <w:bookmarkStart w:id="1" w:name="_Hlk506277377"/>
      <w:bookmarkStart w:id="2" w:name="_Hlk507423970"/>
      <w:tr w:rsidR="00310D5D" w:rsidRPr="00764572" w14:paraId="2B129CA9" w14:textId="77777777" w:rsidTr="00086B35">
        <w:tc>
          <w:tcPr>
            <w:tcW w:w="4961" w:type="dxa"/>
          </w:tcPr>
          <w:p w14:paraId="17DAC11B" w14:textId="77777777" w:rsidR="00310D5D" w:rsidRPr="00310D5D" w:rsidRDefault="00310D5D" w:rsidP="00213D2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310D5D">
              <w:rPr>
                <w:sz w:val="18"/>
                <w:szCs w:val="18"/>
                <w:lang w:val="it-IT"/>
              </w:rPr>
              <w:fldChar w:fldCharType="end"/>
            </w:r>
            <w:bookmarkEnd w:id="1"/>
            <w:r w:rsidRPr="00310D5D">
              <w:rPr>
                <w:sz w:val="18"/>
                <w:szCs w:val="18"/>
                <w:lang w:val="de-DE"/>
              </w:rPr>
              <w:t xml:space="preserve"> gesetzliche/r Vertreter(in)/Inhaber(in)  </w:t>
            </w:r>
          </w:p>
        </w:tc>
        <w:tc>
          <w:tcPr>
            <w:tcW w:w="4962" w:type="dxa"/>
          </w:tcPr>
          <w:p w14:paraId="3E2EF8FB"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2F79BB9F" w14:textId="77777777" w:rsidTr="00086B35">
        <w:tc>
          <w:tcPr>
            <w:tcW w:w="4961" w:type="dxa"/>
          </w:tcPr>
          <w:p w14:paraId="0410D351" w14:textId="0BCA2491"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310D5D">
              <w:rPr>
                <w:sz w:val="18"/>
                <w:szCs w:val="18"/>
                <w:lang w:val="it-IT"/>
              </w:rPr>
              <w:fldChar w:fldCharType="end"/>
            </w:r>
            <w:r w:rsidR="009F7BC5">
              <w:rPr>
                <w:sz w:val="18"/>
                <w:szCs w:val="18"/>
                <w:lang w:val="it-IT"/>
              </w:rPr>
              <w:t xml:space="preserve"> </w:t>
            </w:r>
            <w:r w:rsidRPr="00310D5D">
              <w:rPr>
                <w:sz w:val="18"/>
                <w:szCs w:val="18"/>
                <w:lang w:val="de-DE"/>
              </w:rPr>
              <w:t>Generalbevollmächtigte/r</w:t>
            </w:r>
          </w:p>
        </w:tc>
        <w:tc>
          <w:tcPr>
            <w:tcW w:w="4962" w:type="dxa"/>
          </w:tcPr>
          <w:p w14:paraId="14878EB0"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0BB67BF2" w14:textId="77777777" w:rsidTr="00086B35">
        <w:tc>
          <w:tcPr>
            <w:tcW w:w="4961" w:type="dxa"/>
          </w:tcPr>
          <w:p w14:paraId="6C1F99C0" w14:textId="77777777"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4962" w:type="dxa"/>
          </w:tcPr>
          <w:p w14:paraId="135A5689" w14:textId="77777777" w:rsidR="00310D5D" w:rsidRPr="00310D5D" w:rsidRDefault="00310D5D" w:rsidP="00213D20">
            <w:pPr>
              <w:pStyle w:val="sche3"/>
              <w:tabs>
                <w:tab w:val="left" w:pos="567"/>
              </w:tabs>
              <w:spacing w:line="480" w:lineRule="auto"/>
              <w:rPr>
                <w:sz w:val="18"/>
                <w:szCs w:val="18"/>
                <w:lang w:val="de-DE"/>
              </w:rPr>
            </w:pPr>
          </w:p>
        </w:tc>
      </w:tr>
      <w:bookmarkEnd w:id="2"/>
      <w:tr w:rsidR="00310D5D" w:rsidRPr="00310D5D" w14:paraId="72852666" w14:textId="77777777" w:rsidTr="00310D5D">
        <w:tc>
          <w:tcPr>
            <w:tcW w:w="9923" w:type="dxa"/>
            <w:gridSpan w:val="2"/>
            <w:shd w:val="clear" w:color="auto" w:fill="D9D9D9" w:themeFill="background1" w:themeFillShade="D9"/>
          </w:tcPr>
          <w:p w14:paraId="72BDB2E6" w14:textId="77777777" w:rsidR="00310D5D" w:rsidRPr="007A1D95" w:rsidRDefault="00310D5D" w:rsidP="00213D20">
            <w:pPr>
              <w:spacing w:line="480" w:lineRule="auto"/>
              <w:jc w:val="both"/>
              <w:rPr>
                <w:b/>
                <w:bCs/>
                <w:sz w:val="18"/>
                <w:szCs w:val="18"/>
                <w:lang w:val="de-DE"/>
              </w:rPr>
            </w:pPr>
            <w:r w:rsidRPr="007A1D95">
              <w:rPr>
                <w:b/>
                <w:bCs/>
                <w:sz w:val="18"/>
                <w:szCs w:val="18"/>
                <w:lang w:val="de-DE"/>
              </w:rPr>
              <w:t xml:space="preserve">des Unternehmens: </w:t>
            </w:r>
            <w:r w:rsidRPr="007A1D95">
              <w:rPr>
                <w:b/>
                <w:bCs/>
                <w:sz w:val="18"/>
                <w:szCs w:val="18"/>
                <w:lang w:val="it-IT"/>
              </w:rPr>
              <w:fldChar w:fldCharType="begin">
                <w:ffData>
                  <w:name w:val="Testo8"/>
                  <w:enabled/>
                  <w:calcOnExit w:val="0"/>
                  <w:textInput/>
                </w:ffData>
              </w:fldChar>
            </w:r>
            <w:r w:rsidRPr="007A1D95">
              <w:rPr>
                <w:b/>
                <w:bCs/>
                <w:sz w:val="18"/>
                <w:szCs w:val="18"/>
                <w:lang w:val="de-DE"/>
              </w:rPr>
              <w:instrText xml:space="preserve"> FORMTEXT </w:instrText>
            </w:r>
            <w:r w:rsidRPr="007A1D95">
              <w:rPr>
                <w:b/>
                <w:bCs/>
                <w:sz w:val="18"/>
                <w:szCs w:val="18"/>
                <w:lang w:val="it-IT"/>
              </w:rPr>
            </w:r>
            <w:r w:rsidRPr="007A1D95">
              <w:rPr>
                <w:b/>
                <w:bCs/>
                <w:sz w:val="18"/>
                <w:szCs w:val="18"/>
                <w:lang w:val="it-IT"/>
              </w:rPr>
              <w:fldChar w:fldCharType="separate"/>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fldChar w:fldCharType="end"/>
            </w:r>
          </w:p>
        </w:tc>
      </w:tr>
      <w:tr w:rsidR="006E7AC5" w:rsidRPr="00310D5D" w14:paraId="3AD12ACC" w14:textId="77777777" w:rsidTr="00C46D94">
        <w:tc>
          <w:tcPr>
            <w:tcW w:w="4961" w:type="dxa"/>
          </w:tcPr>
          <w:p w14:paraId="791F1934" w14:textId="58BFB0BD" w:rsidR="006E7AC5" w:rsidRPr="00310D5D" w:rsidRDefault="003E70BB" w:rsidP="00213D20">
            <w:pPr>
              <w:spacing w:line="480" w:lineRule="auto"/>
              <w:jc w:val="both"/>
              <w:rPr>
                <w:sz w:val="18"/>
                <w:szCs w:val="18"/>
                <w:lang w:val="de-DE"/>
              </w:rPr>
            </w:pPr>
            <w:bookmarkStart w:id="3" w:name="_Hlk134005471"/>
            <w:r w:rsidRPr="00310D5D">
              <w:rPr>
                <w:sz w:val="18"/>
                <w:szCs w:val="18"/>
                <w:lang w:val="de-DE"/>
              </w:rPr>
              <w:t>MwSt.</w:t>
            </w:r>
            <w:r w:rsidR="006E7AC5" w:rsidRPr="00310D5D">
              <w:rPr>
                <w:sz w:val="18"/>
                <w:szCs w:val="18"/>
                <w:lang w:val="de-DE"/>
              </w:rPr>
              <w:t xml:space="preserve">- Nr.: </w:t>
            </w:r>
            <w:r w:rsidR="006E7AC5" w:rsidRPr="00310D5D">
              <w:rPr>
                <w:sz w:val="18"/>
                <w:szCs w:val="18"/>
                <w:lang w:val="it-IT"/>
              </w:rPr>
              <w:fldChar w:fldCharType="begin">
                <w:ffData>
                  <w:name w:val="Testo8"/>
                  <w:enabled/>
                  <w:calcOnExit w:val="0"/>
                  <w:textInput/>
                </w:ffData>
              </w:fldChar>
            </w:r>
            <w:r w:rsidR="006E7AC5" w:rsidRPr="00310D5D">
              <w:rPr>
                <w:sz w:val="18"/>
                <w:szCs w:val="18"/>
                <w:lang w:val="de-DE"/>
              </w:rPr>
              <w:instrText xml:space="preserve"> FORMTEXT </w:instrText>
            </w:r>
            <w:r w:rsidR="006E7AC5" w:rsidRPr="00310D5D">
              <w:rPr>
                <w:sz w:val="18"/>
                <w:szCs w:val="18"/>
                <w:lang w:val="it-IT"/>
              </w:rPr>
            </w:r>
            <w:r w:rsidR="006E7AC5" w:rsidRPr="00310D5D">
              <w:rPr>
                <w:sz w:val="18"/>
                <w:szCs w:val="18"/>
                <w:lang w:val="it-IT"/>
              </w:rPr>
              <w:fldChar w:fldCharType="separate"/>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sz w:val="18"/>
                <w:szCs w:val="18"/>
                <w:lang w:val="it-IT"/>
              </w:rPr>
              <w:fldChar w:fldCharType="end"/>
            </w:r>
            <w:r w:rsidR="006E7AC5" w:rsidRPr="00310D5D">
              <w:rPr>
                <w:sz w:val="18"/>
                <w:szCs w:val="18"/>
                <w:lang w:val="de-DE"/>
              </w:rPr>
              <w:t>;</w:t>
            </w:r>
          </w:p>
        </w:tc>
        <w:tc>
          <w:tcPr>
            <w:tcW w:w="4962" w:type="dxa"/>
          </w:tcPr>
          <w:p w14:paraId="3916CD5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6E7AC5" w:rsidRPr="006E7AC5" w14:paraId="4964E83F" w14:textId="77777777" w:rsidTr="00C46D94">
        <w:tc>
          <w:tcPr>
            <w:tcW w:w="4961" w:type="dxa"/>
          </w:tcPr>
          <w:p w14:paraId="0563AEE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5C3A7344"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6E7AC5" w14:paraId="29BDD8C1" w14:textId="77777777" w:rsidTr="00C46D94">
        <w:tc>
          <w:tcPr>
            <w:tcW w:w="4961" w:type="dxa"/>
          </w:tcPr>
          <w:p w14:paraId="3F2E8BFC" w14:textId="77777777" w:rsidR="006E7AC5" w:rsidRPr="00310D5D" w:rsidRDefault="006E7AC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7BD06E1"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6E7AC5" w:rsidRPr="00310D5D" w14:paraId="7DF947A8" w14:textId="77777777" w:rsidTr="00852103">
        <w:tc>
          <w:tcPr>
            <w:tcW w:w="4961" w:type="dxa"/>
          </w:tcPr>
          <w:p w14:paraId="7331370E" w14:textId="77777777" w:rsidR="006E7AC5" w:rsidRPr="00310D5D" w:rsidRDefault="006E7AC5" w:rsidP="00213D2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421A1736"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310D5D" w14:paraId="3D27D4A6" w14:textId="77777777" w:rsidTr="00AE1B8E">
        <w:tc>
          <w:tcPr>
            <w:tcW w:w="4961" w:type="dxa"/>
          </w:tcPr>
          <w:p w14:paraId="5F3EFE7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0EB47CE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310D5D" w:rsidRPr="00310D5D" w14:paraId="2ADB8FB7" w14:textId="77777777" w:rsidTr="00310D5D">
        <w:tc>
          <w:tcPr>
            <w:tcW w:w="9923" w:type="dxa"/>
            <w:gridSpan w:val="2"/>
          </w:tcPr>
          <w:p w14:paraId="3C15C962" w14:textId="77777777" w:rsidR="00310D5D" w:rsidRPr="00310D5D" w:rsidRDefault="00310D5D" w:rsidP="00213D2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bookmarkEnd w:id="3"/>
      <w:tr w:rsidR="00310D5D" w:rsidRPr="00764572" w14:paraId="03315D3B" w14:textId="77777777" w:rsidTr="00310D5D">
        <w:tc>
          <w:tcPr>
            <w:tcW w:w="9923" w:type="dxa"/>
            <w:gridSpan w:val="2"/>
          </w:tcPr>
          <w:p w14:paraId="1EF39F42" w14:textId="2D2A8087" w:rsidR="00310D5D" w:rsidRPr="00310D5D" w:rsidRDefault="00310D5D" w:rsidP="007A1D95">
            <w:pPr>
              <w:spacing w:before="120" w:line="360" w:lineRule="auto"/>
              <w:jc w:val="both"/>
              <w:rPr>
                <w:sz w:val="18"/>
                <w:szCs w:val="18"/>
                <w:lang w:val="de-DE"/>
              </w:rPr>
            </w:pPr>
            <w:r w:rsidRPr="00310D5D">
              <w:rPr>
                <w:sz w:val="18"/>
                <w:szCs w:val="18"/>
                <w:lang w:val="de-DE"/>
              </w:rPr>
              <w:t xml:space="preserve">Gemäß </w:t>
            </w:r>
            <w:r w:rsidRPr="00C22676">
              <w:rPr>
                <w:b/>
                <w:bCs/>
                <w:sz w:val="18"/>
                <w:szCs w:val="18"/>
                <w:lang w:val="de-DE"/>
              </w:rPr>
              <w:t>LG Nr. 17 vom 22. Oktober 1993</w:t>
            </w:r>
            <w:r w:rsidRPr="00310D5D">
              <w:rPr>
                <w:sz w:val="18"/>
                <w:szCs w:val="18"/>
                <w:lang w:val="de-DE"/>
              </w:rPr>
              <w:t xml:space="preserve"> ist sich der/die Unterzeichnende der strafrechtlichen Haftung bei unwahren Aussagen und der entsprechenden strafrechtlichen Sanktionen gemäß </w:t>
            </w:r>
            <w:r w:rsidRPr="00C22676">
              <w:rPr>
                <w:b/>
                <w:bCs/>
                <w:sz w:val="18"/>
                <w:szCs w:val="18"/>
                <w:lang w:val="de-DE"/>
              </w:rPr>
              <w:t>Art. 76 D.P.R. Nr. 445/2000</w:t>
            </w:r>
            <w:r w:rsidRPr="00310D5D">
              <w:rPr>
                <w:sz w:val="18"/>
                <w:szCs w:val="18"/>
                <w:lang w:val="de-DE"/>
              </w:rPr>
              <w:t xml:space="preserve"> sowie der administrativen Folgen im Hinblick auf den Ausschluss aus </w:t>
            </w:r>
            <w:r w:rsidRPr="00E554E4">
              <w:rPr>
                <w:sz w:val="18"/>
                <w:szCs w:val="18"/>
                <w:lang w:val="de-DE"/>
              </w:rPr>
              <w:t xml:space="preserve">Wettbewerben gemäß </w:t>
            </w:r>
            <w:r w:rsidR="00FA662B" w:rsidRPr="00C22676">
              <w:rPr>
                <w:b/>
                <w:bCs/>
                <w:sz w:val="18"/>
                <w:szCs w:val="18"/>
                <w:lang w:val="de-DE"/>
              </w:rPr>
              <w:t>GvD Nr. 36/2023</w:t>
            </w:r>
            <w:r w:rsidR="00FA662B" w:rsidRPr="00FA662B">
              <w:rPr>
                <w:sz w:val="18"/>
                <w:szCs w:val="18"/>
                <w:lang w:val="de-DE"/>
              </w:rPr>
              <w:t xml:space="preserve"> </w:t>
            </w:r>
            <w:r w:rsidRPr="00310D5D">
              <w:rPr>
                <w:sz w:val="18"/>
                <w:szCs w:val="18"/>
                <w:lang w:val="de-DE"/>
              </w:rPr>
              <w:t>sowie den einschlägigen gesetzlichen Bestimmungen bewusst und</w:t>
            </w:r>
          </w:p>
        </w:tc>
      </w:tr>
      <w:tr w:rsidR="00310D5D" w:rsidRPr="00310D5D" w14:paraId="78356C59" w14:textId="77777777" w:rsidTr="00310D5D">
        <w:tc>
          <w:tcPr>
            <w:tcW w:w="9923" w:type="dxa"/>
            <w:gridSpan w:val="2"/>
          </w:tcPr>
          <w:p w14:paraId="6C724E5E" w14:textId="77777777" w:rsidR="00310D5D" w:rsidRPr="00310D5D" w:rsidRDefault="00310D5D" w:rsidP="007A1D95">
            <w:pPr>
              <w:spacing w:before="120" w:after="120"/>
              <w:jc w:val="center"/>
              <w:rPr>
                <w:b/>
                <w:sz w:val="18"/>
                <w:szCs w:val="18"/>
                <w:lang w:val="de-DE"/>
              </w:rPr>
            </w:pPr>
            <w:r w:rsidRPr="00310D5D">
              <w:rPr>
                <w:b/>
                <w:sz w:val="18"/>
                <w:szCs w:val="18"/>
                <w:lang w:val="de-DE"/>
              </w:rPr>
              <w:t>ERKLÄRT,</w:t>
            </w:r>
          </w:p>
        </w:tc>
      </w:tr>
      <w:tr w:rsidR="00310D5D" w:rsidRPr="00764572" w14:paraId="5C5CB444" w14:textId="77777777" w:rsidTr="00310D5D">
        <w:tc>
          <w:tcPr>
            <w:tcW w:w="9923" w:type="dxa"/>
            <w:gridSpan w:val="2"/>
          </w:tcPr>
          <w:p w14:paraId="6055F31E" w14:textId="1A5BCECE" w:rsidR="00310D5D" w:rsidRPr="00310D5D" w:rsidRDefault="00310D5D" w:rsidP="00442F87">
            <w:pPr>
              <w:spacing w:after="120" w:line="360" w:lineRule="auto"/>
              <w:jc w:val="both"/>
              <w:rPr>
                <w:sz w:val="18"/>
                <w:szCs w:val="18"/>
                <w:lang w:val="de-DE"/>
              </w:rPr>
            </w:pPr>
            <w:r w:rsidRPr="00310D5D">
              <w:rPr>
                <w:sz w:val="18"/>
                <w:szCs w:val="18"/>
                <w:lang w:val="de-DE"/>
              </w:rPr>
              <w:t xml:space="preserve">dass die zertifizierte E-Mail-Adresse, auf welche gebeten wird, die Mitteilungen hinsichtlich der Ausschreibung und insbesondere jene </w:t>
            </w:r>
            <w:r w:rsidRPr="00E554E4">
              <w:rPr>
                <w:sz w:val="18"/>
                <w:szCs w:val="18"/>
                <w:lang w:val="de-DE"/>
              </w:rPr>
              <w:t xml:space="preserve">gemäß </w:t>
            </w:r>
            <w:r w:rsidR="00FA662B" w:rsidRPr="00C22676">
              <w:rPr>
                <w:b/>
                <w:bCs/>
                <w:sz w:val="18"/>
                <w:szCs w:val="18"/>
                <w:lang w:val="de-DE"/>
              </w:rPr>
              <w:t>Art. 90 GvD Nr. 36/2023</w:t>
            </w:r>
            <w:r w:rsidR="00E554E4">
              <w:rPr>
                <w:sz w:val="18"/>
                <w:szCs w:val="18"/>
                <w:lang w:val="de-DE"/>
              </w:rPr>
              <w:t xml:space="preserve"> </w:t>
            </w:r>
            <w:r w:rsidRPr="00E554E4">
              <w:rPr>
                <w:sz w:val="18"/>
                <w:szCs w:val="18"/>
                <w:lang w:val="de-DE"/>
              </w:rPr>
              <w:t>zu</w:t>
            </w:r>
            <w:r w:rsidRPr="00310D5D">
              <w:rPr>
                <w:sz w:val="18"/>
                <w:szCs w:val="18"/>
                <w:lang w:val="de-DE"/>
              </w:rPr>
              <w:t xml:space="preserve"> senden, oder ein anderes gleichwertiges Instrument, falls es sich um einen Wirtschaftsteilnehmer handelt, der in einem anderen Mitgliedstaat seinen Sitz hat, wie folgt lautet:</w:t>
            </w:r>
          </w:p>
        </w:tc>
      </w:tr>
    </w:tbl>
    <w:tbl>
      <w:tblPr>
        <w:tblW w:w="9935" w:type="dxa"/>
        <w:tblInd w:w="-147" w:type="dxa"/>
        <w:shd w:val="clear" w:color="auto" w:fill="D9D9D9" w:themeFill="background1" w:themeFillShade="D9"/>
        <w:tblLayout w:type="fixed"/>
        <w:tblLook w:val="0000" w:firstRow="0" w:lastRow="0" w:firstColumn="0" w:lastColumn="0" w:noHBand="0" w:noVBand="0"/>
      </w:tblPr>
      <w:tblGrid>
        <w:gridCol w:w="9935"/>
      </w:tblGrid>
      <w:tr w:rsidR="00DC7342" w:rsidRPr="00764572" w14:paraId="5F9AA93B" w14:textId="77777777" w:rsidTr="006E7AC5">
        <w:tc>
          <w:tcPr>
            <w:tcW w:w="99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125F9" w14:textId="51D82F14" w:rsidR="00DC7342" w:rsidRPr="0078684C" w:rsidRDefault="00DC7342" w:rsidP="00780FDA">
            <w:pPr>
              <w:spacing w:before="120" w:after="120" w:line="360" w:lineRule="auto"/>
              <w:jc w:val="both"/>
              <w:rPr>
                <w:sz w:val="18"/>
                <w:szCs w:val="18"/>
                <w:lang w:val="de-DE"/>
              </w:rPr>
            </w:pPr>
            <w:r w:rsidRPr="00780FDA">
              <w:rPr>
                <w:b/>
                <w:bCs/>
                <w:sz w:val="18"/>
                <w:szCs w:val="18"/>
                <w:lang w:val="de-DE"/>
              </w:rPr>
              <w:t>Zertifizierte E-Mail-Adress</w:t>
            </w:r>
            <w:r w:rsidR="000F3AA8" w:rsidRPr="00780FDA">
              <w:rPr>
                <w:b/>
                <w:bCs/>
                <w:sz w:val="18"/>
                <w:szCs w:val="18"/>
                <w:lang w:val="de-DE"/>
              </w:rPr>
              <w:t>e oder andere gleichwertige Instrumente</w:t>
            </w:r>
            <w:r w:rsidRPr="00780FDA">
              <w:rPr>
                <w:b/>
                <w:bCs/>
                <w:sz w:val="18"/>
                <w:szCs w:val="18"/>
                <w:lang w:val="de-DE"/>
              </w:rPr>
              <w:t xml:space="preserve">: </w:t>
            </w:r>
            <w:r w:rsidRPr="00780FDA">
              <w:rPr>
                <w:b/>
                <w:bCs/>
                <w:sz w:val="18"/>
                <w:szCs w:val="18"/>
                <w:lang w:val="it-IT"/>
              </w:rPr>
              <w:fldChar w:fldCharType="begin">
                <w:ffData>
                  <w:name w:val="Testo11"/>
                  <w:enabled/>
                  <w:calcOnExit w:val="0"/>
                  <w:textInput/>
                </w:ffData>
              </w:fldChar>
            </w:r>
            <w:r w:rsidRPr="00780FDA">
              <w:rPr>
                <w:b/>
                <w:bCs/>
                <w:sz w:val="18"/>
                <w:szCs w:val="18"/>
                <w:lang w:val="de-DE"/>
              </w:rPr>
              <w:instrText xml:space="preserve"> FORMTEXT </w:instrText>
            </w:r>
            <w:r w:rsidRPr="00780FDA">
              <w:rPr>
                <w:b/>
                <w:bCs/>
                <w:sz w:val="18"/>
                <w:szCs w:val="18"/>
                <w:lang w:val="it-IT"/>
              </w:rPr>
            </w:r>
            <w:r w:rsidRPr="00780FDA">
              <w:rPr>
                <w:b/>
                <w:bCs/>
                <w:sz w:val="18"/>
                <w:szCs w:val="18"/>
                <w:lang w:val="it-IT"/>
              </w:rPr>
              <w:fldChar w:fldCharType="separate"/>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sz w:val="18"/>
                <w:szCs w:val="18"/>
                <w:lang w:val="it-IT"/>
              </w:rPr>
              <w:fldChar w:fldCharType="end"/>
            </w:r>
            <w:r w:rsidRPr="00780FDA">
              <w:rPr>
                <w:b/>
                <w:bCs/>
                <w:sz w:val="18"/>
                <w:szCs w:val="18"/>
                <w:lang w:val="de-DE"/>
              </w:rPr>
              <w:t xml:space="preserve"> </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75119" w:rsidRPr="00764572" w14:paraId="4F293907" w14:textId="77777777" w:rsidTr="00C644C3">
        <w:tc>
          <w:tcPr>
            <w:tcW w:w="9923" w:type="dxa"/>
            <w:tcBorders>
              <w:top w:val="single" w:sz="4" w:space="0" w:color="auto"/>
              <w:bottom w:val="single" w:sz="4" w:space="0" w:color="auto"/>
            </w:tcBorders>
          </w:tcPr>
          <w:p w14:paraId="3CD9AD73" w14:textId="77777777" w:rsidR="00675119" w:rsidRPr="00221C7E" w:rsidRDefault="00675119" w:rsidP="00675119">
            <w:pPr>
              <w:spacing w:line="360" w:lineRule="auto"/>
              <w:jc w:val="both"/>
              <w:rPr>
                <w:sz w:val="18"/>
                <w:szCs w:val="18"/>
                <w:lang w:val="de-DE"/>
              </w:rPr>
            </w:pPr>
          </w:p>
          <w:p w14:paraId="04E20D5C" w14:textId="19F871D4" w:rsidR="00594CF8" w:rsidRPr="00221C7E" w:rsidRDefault="00594CF8" w:rsidP="00594CF8">
            <w:pPr>
              <w:ind w:right="6"/>
              <w:jc w:val="both"/>
              <w:rPr>
                <w:sz w:val="18"/>
                <w:szCs w:val="18"/>
                <w:lang w:val="de-DE"/>
              </w:rPr>
            </w:pPr>
            <w:r w:rsidRPr="00221C7E">
              <w:rPr>
                <w:sz w:val="18"/>
                <w:szCs w:val="18"/>
                <w:lang w:val="de-DE"/>
              </w:rPr>
              <w:t>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PDF-Format zur Überprüfung der Echtheit und Wahrhaftigkeit senden kann, wie folgt lautet:</w:t>
            </w:r>
          </w:p>
          <w:p w14:paraId="6F2744CE" w14:textId="77777777" w:rsidR="00594CF8" w:rsidRPr="00221C7E" w:rsidRDefault="00594CF8" w:rsidP="00594CF8">
            <w:pPr>
              <w:ind w:right="6"/>
              <w:jc w:val="both"/>
              <w:rPr>
                <w:sz w:val="18"/>
                <w:szCs w:val="18"/>
                <w:lang w:val="de-DE"/>
              </w:rPr>
            </w:pPr>
          </w:p>
          <w:p w14:paraId="78DCF17D" w14:textId="77777777" w:rsidR="00675119" w:rsidRPr="00221C7E" w:rsidRDefault="00675119" w:rsidP="00594CF8">
            <w:pPr>
              <w:ind w:right="6"/>
              <w:jc w:val="both"/>
              <w:rPr>
                <w:b/>
                <w:bCs/>
                <w:sz w:val="18"/>
                <w:szCs w:val="18"/>
                <w:lang w:val="de-DE"/>
              </w:rPr>
            </w:pPr>
          </w:p>
        </w:tc>
      </w:tr>
      <w:tr w:rsidR="00675119" w:rsidRPr="00764572" w14:paraId="60E253B0" w14:textId="77777777" w:rsidTr="00C644C3">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03BF6715" w14:textId="7FD99564" w:rsidR="00675119" w:rsidRPr="00594CF8" w:rsidRDefault="00594CF8" w:rsidP="00675119">
            <w:pPr>
              <w:pStyle w:val="sche3"/>
              <w:spacing w:before="120" w:line="480" w:lineRule="auto"/>
              <w:rPr>
                <w:b/>
                <w:sz w:val="18"/>
                <w:szCs w:val="18"/>
                <w:lang w:val="de-DE"/>
              </w:rPr>
            </w:pPr>
            <w:bookmarkStart w:id="4" w:name="_Hlk507423985"/>
            <w:r w:rsidRPr="00221C7E">
              <w:rPr>
                <w:b/>
                <w:bCs/>
                <w:lang w:val="de-DE"/>
              </w:rPr>
              <w:t>Internetadresse oder zertifizierte E-Mail-Adresse:</w:t>
            </w:r>
            <w:r w:rsidR="00675119" w:rsidRPr="00221C7E">
              <w:rPr>
                <w:b/>
                <w:bCs/>
                <w:lang w:val="de-DE"/>
              </w:rPr>
              <w:t xml:space="preserve"> </w:t>
            </w:r>
            <w:r w:rsidR="00EE06C6" w:rsidRPr="00221C7E">
              <w:rPr>
                <w:b/>
                <w:bCs/>
                <w:lang w:val="de-DE"/>
              </w:rPr>
              <w:t xml:space="preserve"> </w:t>
            </w:r>
            <w:r w:rsidR="00675119" w:rsidRPr="00221C7E">
              <w:rPr>
                <w:b/>
                <w:bCs/>
                <w:sz w:val="18"/>
                <w:szCs w:val="18"/>
                <w:lang w:val="it-IT"/>
              </w:rPr>
              <w:fldChar w:fldCharType="begin">
                <w:ffData>
                  <w:name w:val="Testo89"/>
                  <w:enabled/>
                  <w:calcOnExit w:val="0"/>
                  <w:textInput/>
                </w:ffData>
              </w:fldChar>
            </w:r>
            <w:r w:rsidR="00675119" w:rsidRPr="00221C7E">
              <w:rPr>
                <w:b/>
                <w:bCs/>
                <w:sz w:val="18"/>
                <w:szCs w:val="18"/>
                <w:lang w:val="de-DE"/>
              </w:rPr>
              <w:instrText xml:space="preserve"> FORMTEXT </w:instrText>
            </w:r>
            <w:r w:rsidR="00675119" w:rsidRPr="00221C7E">
              <w:rPr>
                <w:b/>
                <w:bCs/>
                <w:sz w:val="18"/>
                <w:szCs w:val="18"/>
                <w:lang w:val="it-IT"/>
              </w:rPr>
            </w:r>
            <w:r w:rsidR="00675119" w:rsidRPr="00221C7E">
              <w:rPr>
                <w:b/>
                <w:bCs/>
                <w:sz w:val="18"/>
                <w:szCs w:val="18"/>
                <w:lang w:val="it-IT"/>
              </w:rPr>
              <w:fldChar w:fldCharType="separate"/>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sz w:val="18"/>
                <w:szCs w:val="18"/>
                <w:lang w:val="it-IT"/>
              </w:rPr>
              <w:fldChar w:fldCharType="end"/>
            </w:r>
          </w:p>
        </w:tc>
      </w:tr>
      <w:bookmarkEnd w:id="4"/>
      <w:tr w:rsidR="00675119" w:rsidRPr="00764572" w14:paraId="641EFE54" w14:textId="77777777" w:rsidTr="006E7AC5">
        <w:tc>
          <w:tcPr>
            <w:tcW w:w="9923" w:type="dxa"/>
          </w:tcPr>
          <w:p w14:paraId="65B17694" w14:textId="77777777" w:rsidR="00675119" w:rsidRPr="006E7AC5" w:rsidRDefault="00675119" w:rsidP="00675119">
            <w:pPr>
              <w:tabs>
                <w:tab w:val="left" w:pos="540"/>
              </w:tabs>
              <w:suppressAutoHyphens w:val="0"/>
              <w:autoSpaceDE w:val="0"/>
              <w:autoSpaceDN w:val="0"/>
              <w:adjustRightInd w:val="0"/>
              <w:spacing w:line="480" w:lineRule="auto"/>
              <w:jc w:val="both"/>
              <w:rPr>
                <w:noProof/>
                <w:sz w:val="18"/>
                <w:szCs w:val="18"/>
                <w:lang w:val="de-DE" w:eastAsia="en-US"/>
              </w:rPr>
            </w:pPr>
            <w:r w:rsidRPr="006E7AC5">
              <w:rPr>
                <w:rFonts w:cs="Times New Roman"/>
                <w:noProof/>
                <w:sz w:val="18"/>
                <w:szCs w:val="18"/>
                <w:lang w:val="de-DE" w:eastAsia="de-DE"/>
              </w:rPr>
              <w:t>dass es sich beim genannten Unternehmen handelt um ein</w:t>
            </w:r>
            <w:r w:rsidRPr="006E7AC5">
              <w:rPr>
                <w:noProof/>
                <w:sz w:val="18"/>
                <w:szCs w:val="18"/>
                <w:lang w:val="de-DE" w:eastAsia="en-US"/>
              </w:rPr>
              <w:t xml:space="preserve"> </w:t>
            </w:r>
          </w:p>
        </w:tc>
      </w:tr>
      <w:tr w:rsidR="00675119" w:rsidRPr="00764572" w14:paraId="3E03C27E" w14:textId="77777777" w:rsidTr="006E7AC5">
        <w:tc>
          <w:tcPr>
            <w:tcW w:w="9923" w:type="dxa"/>
          </w:tcPr>
          <w:p w14:paraId="140FD24E" w14:textId="03F02351" w:rsidR="00675119" w:rsidRPr="006E7AC5" w:rsidRDefault="00675119" w:rsidP="00675119">
            <w:pPr>
              <w:spacing w:after="120" w:line="360" w:lineRule="auto"/>
              <w:ind w:left="709" w:hanging="709"/>
              <w:jc w:val="both"/>
              <w:rPr>
                <w:b/>
                <w:bCs/>
                <w:i/>
                <w:sz w:val="18"/>
                <w:szCs w:val="18"/>
                <w:lang w:val="de-DE"/>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6E7AC5">
              <w:rPr>
                <w:sz w:val="18"/>
                <w:szCs w:val="18"/>
                <w:lang w:val="it-IT"/>
              </w:rPr>
              <w:fldChar w:fldCharType="end"/>
            </w:r>
            <w:r w:rsidRPr="003D3F04">
              <w:rPr>
                <w:sz w:val="18"/>
                <w:szCs w:val="18"/>
                <w:lang w:val="de-DE"/>
              </w:rPr>
              <w:tab/>
            </w:r>
            <w:r w:rsidRPr="006E7AC5">
              <w:rPr>
                <w:b/>
                <w:sz w:val="18"/>
                <w:szCs w:val="18"/>
                <w:lang w:val="de-DE"/>
              </w:rPr>
              <w:t>einen Wirtschaftsteilnehmer</w:t>
            </w:r>
            <w:r w:rsidRPr="006E7AC5">
              <w:rPr>
                <w:sz w:val="18"/>
                <w:szCs w:val="18"/>
                <w:lang w:val="de-DE"/>
              </w:rPr>
              <w:t xml:space="preserve"> </w:t>
            </w:r>
            <w:r w:rsidRPr="00E554E4">
              <w:rPr>
                <w:sz w:val="18"/>
                <w:szCs w:val="18"/>
                <w:lang w:val="de-DE"/>
              </w:rPr>
              <w:t xml:space="preserve">nach </w:t>
            </w:r>
            <w:r w:rsidRPr="00C22676">
              <w:rPr>
                <w:b/>
                <w:bCs/>
                <w:sz w:val="18"/>
                <w:szCs w:val="18"/>
                <w:lang w:val="de-DE"/>
              </w:rPr>
              <w:t>Art. 65 Absatz 2 Buchst. a) GvD Nr. 36/2023</w:t>
            </w:r>
            <w:r w:rsidRPr="00E554E4">
              <w:rPr>
                <w:sz w:val="18"/>
                <w:szCs w:val="18"/>
                <w:lang w:val="de-DE"/>
              </w:rPr>
              <w:t xml:space="preserve"> </w:t>
            </w:r>
            <w:r w:rsidRPr="006E7AC5">
              <w:rPr>
                <w:sz w:val="18"/>
                <w:szCs w:val="18"/>
                <w:lang w:val="de-DE"/>
              </w:rPr>
              <w:t xml:space="preserve">- </w:t>
            </w:r>
            <w:r w:rsidRPr="00780FDA">
              <w:rPr>
                <w:i/>
                <w:iCs/>
                <w:sz w:val="18"/>
                <w:szCs w:val="18"/>
                <w:lang w:val="de-DE"/>
              </w:rPr>
              <w:t>Einzelunternehmen einschließlich Handwerksbetrieben, Handelsgesellschaften, Genossenschaftsgesellschaften</w:t>
            </w:r>
            <w:r w:rsidRPr="00780FDA">
              <w:rPr>
                <w:bCs/>
                <w:i/>
                <w:iCs/>
                <w:sz w:val="18"/>
                <w:szCs w:val="18"/>
                <w:lang w:val="de-DE"/>
              </w:rPr>
              <w:t>;</w:t>
            </w:r>
          </w:p>
        </w:tc>
      </w:tr>
      <w:tr w:rsidR="00675119" w:rsidRPr="006E7AC5" w14:paraId="6024BF02" w14:textId="77777777" w:rsidTr="006E7AC5">
        <w:tc>
          <w:tcPr>
            <w:tcW w:w="9923" w:type="dxa"/>
          </w:tcPr>
          <w:p w14:paraId="3149328B" w14:textId="539ADDD8" w:rsidR="00675119" w:rsidRPr="006E7AC5" w:rsidRDefault="00675119" w:rsidP="00675119">
            <w:pPr>
              <w:spacing w:after="120" w:line="360" w:lineRule="auto"/>
              <w:ind w:left="709" w:hanging="709"/>
              <w:jc w:val="both"/>
              <w:rPr>
                <w:i/>
                <w:sz w:val="18"/>
                <w:szCs w:val="18"/>
                <w:lang w:val="de-DE"/>
              </w:rPr>
            </w:pPr>
            <w:r w:rsidRPr="006E7AC5">
              <w:rPr>
                <w:sz w:val="18"/>
                <w:szCs w:val="18"/>
                <w:lang w:val="it-IT"/>
              </w:rPr>
              <w:fldChar w:fldCharType="begin">
                <w:ffData>
                  <w:name w:val="Controllo2"/>
                  <w:enabled/>
                  <w:calcOnExit w:val="0"/>
                  <w:checkBox>
                    <w:sizeAuto/>
                    <w:default w:val="0"/>
                    <w:checked w:val="0"/>
                  </w:checkBox>
                </w:ffData>
              </w:fldChar>
            </w:r>
            <w:r w:rsidRPr="006E7AC5">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6E7AC5">
              <w:rPr>
                <w:sz w:val="18"/>
                <w:szCs w:val="18"/>
                <w:lang w:val="it-IT"/>
              </w:rPr>
              <w:fldChar w:fldCharType="end"/>
            </w:r>
            <w:r w:rsidRPr="00824342">
              <w:rPr>
                <w:sz w:val="18"/>
                <w:szCs w:val="18"/>
                <w:lang w:val="de-DE"/>
              </w:rPr>
              <w:tab/>
            </w:r>
            <w:r w:rsidRPr="006E7AC5">
              <w:rPr>
                <w:b/>
                <w:sz w:val="18"/>
                <w:szCs w:val="18"/>
                <w:lang w:val="de-DE"/>
              </w:rPr>
              <w:t>ein Konsortium</w:t>
            </w:r>
            <w:r w:rsidRPr="006E7AC5">
              <w:rPr>
                <w:sz w:val="18"/>
                <w:szCs w:val="18"/>
                <w:lang w:val="de-DE"/>
              </w:rPr>
              <w:t xml:space="preserve"> nach </w:t>
            </w:r>
            <w:r w:rsidRPr="00C22676">
              <w:rPr>
                <w:b/>
                <w:bCs/>
                <w:sz w:val="18"/>
                <w:szCs w:val="18"/>
                <w:lang w:val="de-DE"/>
              </w:rPr>
              <w:t>Art. 65 Absatz 2 Buchst. b) GvD Nr. 36/2023</w:t>
            </w:r>
            <w:r w:rsidRPr="00E554E4">
              <w:rPr>
                <w:sz w:val="18"/>
                <w:szCs w:val="18"/>
                <w:lang w:val="de-DE"/>
              </w:rPr>
              <w:t xml:space="preserve"> -</w:t>
            </w:r>
            <w:r w:rsidRPr="006E7AC5">
              <w:rPr>
                <w:sz w:val="18"/>
                <w:szCs w:val="18"/>
                <w:lang w:val="de-DE"/>
              </w:rPr>
              <w:t xml:space="preserve"> Konsortien unter Genossenschaftsgesellschaften für die Produktion und Arbeit, die gemäß dem Gesetz Nr. 422 vom 25. Juni 1909 und gemäß dem gesetzesvertretenden Dekret des vorläufigen Staatoberhaupts Nr. 1577 vom 14. Dezember 1947 gegründet wurden, bzw. von Konsortien unter Handwerksbetrieben gemäß dem Gesetz Nr. 443 vom 8. August 1985</w:t>
            </w:r>
            <w:r w:rsidRPr="006E7AC5">
              <w:rPr>
                <w:i/>
                <w:sz w:val="18"/>
                <w:szCs w:val="18"/>
                <w:lang w:val="de-DE"/>
              </w:rPr>
              <w:t>;</w:t>
            </w:r>
          </w:p>
        </w:tc>
      </w:tr>
      <w:tr w:rsidR="00675119" w:rsidRPr="00E554E4" w14:paraId="586BD034" w14:textId="77777777" w:rsidTr="006E7AC5">
        <w:tc>
          <w:tcPr>
            <w:tcW w:w="9923" w:type="dxa"/>
          </w:tcPr>
          <w:p w14:paraId="0B15A51C" w14:textId="2221FFAB" w:rsidR="00675119" w:rsidRPr="00E554E4" w:rsidRDefault="00675119" w:rsidP="00675119">
            <w:pPr>
              <w:spacing w:line="360" w:lineRule="auto"/>
              <w:ind w:left="742" w:hanging="742"/>
              <w:jc w:val="both"/>
              <w:rPr>
                <w:sz w:val="18"/>
                <w:szCs w:val="18"/>
                <w:lang w:val="de-DE"/>
              </w:rPr>
            </w:pPr>
            <w:r w:rsidRPr="00E554E4">
              <w:rPr>
                <w:sz w:val="18"/>
                <w:szCs w:val="18"/>
                <w:lang w:val="de-DE"/>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764572">
              <w:rPr>
                <w:sz w:val="18"/>
                <w:szCs w:val="18"/>
                <w:lang w:val="de-DE"/>
              </w:rPr>
            </w:r>
            <w:r w:rsidR="00764572">
              <w:rPr>
                <w:sz w:val="18"/>
                <w:szCs w:val="18"/>
                <w:lang w:val="de-DE"/>
              </w:rPr>
              <w:fldChar w:fldCharType="separate"/>
            </w:r>
            <w:r w:rsidRPr="00E554E4">
              <w:rPr>
                <w:sz w:val="18"/>
                <w:szCs w:val="18"/>
                <w:lang w:val="de-DE"/>
              </w:rPr>
              <w:fldChar w:fldCharType="end"/>
            </w:r>
            <w:r w:rsidRPr="00E554E4">
              <w:rPr>
                <w:sz w:val="18"/>
                <w:szCs w:val="18"/>
                <w:lang w:val="de-DE"/>
              </w:rPr>
              <w:tab/>
              <w:t xml:space="preserve">um </w:t>
            </w:r>
            <w:r w:rsidRPr="00E554E4">
              <w:rPr>
                <w:b/>
                <w:sz w:val="18"/>
                <w:szCs w:val="18"/>
                <w:lang w:val="de-DE"/>
              </w:rPr>
              <w:t>ein Konsortium</w:t>
            </w:r>
            <w:r w:rsidRPr="00E554E4">
              <w:rPr>
                <w:sz w:val="18"/>
                <w:szCs w:val="18"/>
                <w:lang w:val="de-DE"/>
              </w:rPr>
              <w:t xml:space="preserve"> gemäß </w:t>
            </w:r>
            <w:r w:rsidRPr="00C22676">
              <w:rPr>
                <w:b/>
                <w:bCs/>
                <w:sz w:val="18"/>
                <w:szCs w:val="18"/>
                <w:lang w:val="de-DE"/>
              </w:rPr>
              <w:t>Art. 65 Absatz 2 Buchst. c) GvD Nr. 36/2023</w:t>
            </w:r>
            <w:r w:rsidRPr="00E554E4">
              <w:rPr>
                <w:sz w:val="18"/>
                <w:szCs w:val="18"/>
                <w:lang w:val="de-DE"/>
              </w:rPr>
              <w:t xml:space="preserve"> (Konsortien von Handwerksbetrieben gemäß Gesetz Nr. 443 vom 8. August 1985),</w:t>
            </w:r>
          </w:p>
        </w:tc>
      </w:tr>
      <w:tr w:rsidR="00675119" w:rsidRPr="001C0D2F" w14:paraId="03AC175B" w14:textId="77777777" w:rsidTr="006E7AC5">
        <w:tc>
          <w:tcPr>
            <w:tcW w:w="9923" w:type="dxa"/>
          </w:tcPr>
          <w:p w14:paraId="7CC0989F" w14:textId="3034D31C"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 Konsortium</w:t>
            </w:r>
            <w:r w:rsidRPr="00E554E4">
              <w:rPr>
                <w:sz w:val="18"/>
                <w:szCs w:val="18"/>
                <w:lang w:val="de-DE"/>
              </w:rPr>
              <w:t xml:space="preserve"> nach </w:t>
            </w:r>
            <w:r w:rsidRPr="00C22676">
              <w:rPr>
                <w:b/>
                <w:bCs/>
                <w:sz w:val="18"/>
                <w:szCs w:val="18"/>
                <w:lang w:val="de-DE"/>
              </w:rPr>
              <w:t>Art. 65 Absatz 2 Buchst. d) GvD Nr. 36/2023</w:t>
            </w:r>
            <w:r w:rsidRPr="00E554E4">
              <w:rPr>
                <w:sz w:val="18"/>
                <w:szCs w:val="18"/>
                <w:lang w:val="de-DE"/>
              </w:rPr>
              <w:t xml:space="preserve"> - ständige Konsortien, die auch in Form von Konsortialgesellschaften gemäß Art. 2615-ter ZGB unter Einzelunternehmen einschließlich Handwerksbetrieben, Handelsgesellschaften und Produktions- und Arbeitsgenossenschaftsgesellschaften gegründet wurden;</w:t>
            </w:r>
          </w:p>
        </w:tc>
      </w:tr>
      <w:tr w:rsidR="00675119" w:rsidRPr="001C0D2F" w14:paraId="76DA0C0E" w14:textId="77777777" w:rsidTr="006E7AC5">
        <w:tc>
          <w:tcPr>
            <w:tcW w:w="9923" w:type="dxa"/>
          </w:tcPr>
          <w:p w14:paraId="7C08C0D1" w14:textId="7593AC90"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132"/>
                  <w:enabled/>
                  <w:calcOnExit w:val="0"/>
                  <w:checkBox>
                    <w:sizeAuto/>
                    <w:default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einen Wirtschaftsteilnehmer</w:t>
            </w:r>
            <w:r w:rsidRPr="00E554E4">
              <w:rPr>
                <w:sz w:val="18"/>
                <w:szCs w:val="18"/>
                <w:lang w:val="de-DE"/>
              </w:rPr>
              <w:t xml:space="preserve"> nach </w:t>
            </w:r>
            <w:r w:rsidRPr="00C22676">
              <w:rPr>
                <w:b/>
                <w:bCs/>
                <w:sz w:val="18"/>
                <w:szCs w:val="18"/>
                <w:lang w:val="de-DE"/>
              </w:rPr>
              <w:t>Art. 65, Abs. 1, GvD Nr. 36/2023</w:t>
            </w:r>
            <w:r w:rsidRPr="00E554E4">
              <w:rPr>
                <w:sz w:val="18"/>
                <w:szCs w:val="18"/>
                <w:lang w:val="de-DE"/>
              </w:rPr>
              <w:t xml:space="preserve"> - in anderen Mitgliedsstaaten ansässige Wirtschaftsteilnehmer, die gemäß den in den jeweiligen Ländern geltenden gesetzlichen Bestimmungen gegründet wurden,</w:t>
            </w:r>
          </w:p>
        </w:tc>
      </w:tr>
      <w:tr w:rsidR="00675119" w:rsidRPr="006E7AC5" w14:paraId="6DCC6474" w14:textId="77777777" w:rsidTr="006E7AC5">
        <w:tc>
          <w:tcPr>
            <w:tcW w:w="9923" w:type="dxa"/>
          </w:tcPr>
          <w:p w14:paraId="260D784A" w14:textId="77777777" w:rsidR="00675119" w:rsidRPr="006E7AC5" w:rsidRDefault="00675119" w:rsidP="00675119">
            <w:pPr>
              <w:pStyle w:val="NormaleWeb"/>
              <w:spacing w:before="0" w:beforeAutospacing="0" w:after="0" w:line="360" w:lineRule="auto"/>
              <w:jc w:val="both"/>
              <w:rPr>
                <w:rFonts w:ascii="Arial" w:hAnsi="Arial" w:cs="Arial"/>
                <w:sz w:val="18"/>
                <w:szCs w:val="18"/>
                <w:lang w:val="de-DE"/>
              </w:rPr>
            </w:pPr>
            <w:r w:rsidRPr="006E7AC5">
              <w:rPr>
                <w:rFonts w:ascii="Arial" w:hAnsi="Arial" w:cs="Arial"/>
                <w:sz w:val="18"/>
                <w:szCs w:val="18"/>
                <w:lang w:val="de-DE"/>
              </w:rPr>
              <w:t>handelt;</w:t>
            </w:r>
          </w:p>
        </w:tc>
      </w:tr>
      <w:tr w:rsidR="00675119" w:rsidRPr="001C0D2F" w14:paraId="2F6801EC" w14:textId="77777777" w:rsidTr="006E7AC5">
        <w:tc>
          <w:tcPr>
            <w:tcW w:w="9923" w:type="dxa"/>
          </w:tcPr>
          <w:p w14:paraId="2F9B1E62" w14:textId="5A73E2A6" w:rsidR="00675119" w:rsidRDefault="00675119" w:rsidP="00675119">
            <w:pPr>
              <w:tabs>
                <w:tab w:val="left" w:pos="3615"/>
              </w:tabs>
              <w:spacing w:line="360" w:lineRule="auto"/>
              <w:jc w:val="both"/>
              <w:rPr>
                <w:sz w:val="18"/>
                <w:szCs w:val="18"/>
                <w:lang w:val="de-DE"/>
              </w:rPr>
            </w:pPr>
            <w:r w:rsidRPr="00E554E4">
              <w:rPr>
                <w:sz w:val="18"/>
                <w:szCs w:val="18"/>
                <w:lang w:val="de-DE"/>
              </w:rPr>
              <w:t xml:space="preserve">Im Falle eines Konsortiums gemäß </w:t>
            </w:r>
            <w:r w:rsidRPr="00C22676">
              <w:rPr>
                <w:b/>
                <w:bCs/>
                <w:sz w:val="18"/>
                <w:szCs w:val="18"/>
                <w:lang w:val="de-DE"/>
              </w:rPr>
              <w:t>Art. 65, Absatz 2 Buchst. d) GvD Nr. 36/2023</w:t>
            </w:r>
            <w:r w:rsidRPr="00E554E4">
              <w:rPr>
                <w:sz w:val="18"/>
                <w:szCs w:val="18"/>
                <w:lang w:val="de-DE"/>
              </w:rPr>
              <w:t xml:space="preserve"> nimmt das Konsortium </w:t>
            </w:r>
            <w:r w:rsidRPr="00E554E4">
              <w:rPr>
                <w:sz w:val="18"/>
                <w:szCs w:val="18"/>
                <w:lang w:val="de-DE"/>
              </w:rPr>
              <w:fldChar w:fldCharType="begin">
                <w:ffData>
                  <w:name w:val="Testo18"/>
                  <w:enabled/>
                  <w:calcOnExit w:val="0"/>
                  <w:textInput/>
                </w:ffData>
              </w:fldChar>
            </w:r>
            <w:r w:rsidRPr="00E554E4">
              <w:rPr>
                <w:sz w:val="18"/>
                <w:szCs w:val="18"/>
                <w:lang w:val="de-DE"/>
              </w:rPr>
              <w:instrText xml:space="preserve"> FORMTEXT </w:instrText>
            </w:r>
            <w:r w:rsidRPr="00E554E4">
              <w:rPr>
                <w:sz w:val="18"/>
                <w:szCs w:val="18"/>
                <w:lang w:val="de-DE"/>
              </w:rPr>
            </w:r>
            <w:r w:rsidRPr="00E554E4">
              <w:rPr>
                <w:sz w:val="18"/>
                <w:szCs w:val="18"/>
                <w:lang w:val="de-DE"/>
              </w:rPr>
              <w:fldChar w:fldCharType="separate"/>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fldChar w:fldCharType="end"/>
            </w:r>
            <w:r w:rsidRPr="00E554E4">
              <w:rPr>
                <w:sz w:val="18"/>
                <w:szCs w:val="18"/>
                <w:lang w:val="de-DE"/>
              </w:rPr>
              <w:t xml:space="preserve"> gemäß </w:t>
            </w:r>
            <w:r w:rsidRPr="00C22676">
              <w:rPr>
                <w:b/>
                <w:bCs/>
                <w:sz w:val="18"/>
                <w:szCs w:val="18"/>
                <w:lang w:val="de-DE"/>
              </w:rPr>
              <w:t>Art. 67 Abs. 4 GvD Nr. 36/2023</w:t>
            </w:r>
            <w:r w:rsidRPr="00E554E4">
              <w:rPr>
                <w:sz w:val="18"/>
                <w:szCs w:val="18"/>
                <w:lang w:val="de-DE"/>
              </w:rPr>
              <w:t xml:space="preserve"> mit folgenden Mitgliedern des Konsortiums, welche die Leistungen ausführen werden, teil:</w:t>
            </w:r>
          </w:p>
          <w:p w14:paraId="66358CD0" w14:textId="6D532B4B" w:rsidR="00675119" w:rsidRPr="00FA662B" w:rsidRDefault="00675119" w:rsidP="00675119">
            <w:pPr>
              <w:tabs>
                <w:tab w:val="left" w:pos="3615"/>
              </w:tabs>
              <w:spacing w:line="360" w:lineRule="auto"/>
              <w:jc w:val="both"/>
              <w:rPr>
                <w:iCs/>
                <w:strike/>
                <w:sz w:val="18"/>
                <w:szCs w:val="18"/>
                <w:lang w:val="de-DE"/>
              </w:rPr>
            </w:pPr>
          </w:p>
        </w:tc>
      </w:tr>
    </w:tbl>
    <w:p w14:paraId="441E85F6" w14:textId="77777777" w:rsidR="00DC7342" w:rsidRPr="0078684C" w:rsidRDefault="00DC7342" w:rsidP="00797CD3">
      <w:pPr>
        <w:spacing w:line="360" w:lineRule="auto"/>
        <w:jc w:val="both"/>
        <w:rPr>
          <w:sz w:val="18"/>
          <w:szCs w:val="18"/>
          <w:lang w:val="de-DE"/>
        </w:rPr>
      </w:pPr>
    </w:p>
    <w:tbl>
      <w:tblPr>
        <w:tblpPr w:leftFromText="141" w:rightFromText="141" w:vertAnchor="text" w:horzAnchor="margin" w:tblpX="-152" w:tblpY="-67"/>
        <w:tblW w:w="10217" w:type="dxa"/>
        <w:tblLayout w:type="fixed"/>
        <w:tblLook w:val="0000" w:firstRow="0" w:lastRow="0" w:firstColumn="0" w:lastColumn="0" w:noHBand="0" w:noVBand="0"/>
      </w:tblPr>
      <w:tblGrid>
        <w:gridCol w:w="10217"/>
      </w:tblGrid>
      <w:tr w:rsidR="006377ED" w:rsidRPr="001C0D2F" w14:paraId="3F179C7B"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0BCC7E58" w14:textId="4A578BFC" w:rsidR="006377ED" w:rsidRPr="00A94950" w:rsidRDefault="006377ED" w:rsidP="00A94950">
            <w:pPr>
              <w:pStyle w:val="sche3"/>
              <w:spacing w:before="100" w:beforeAutospacing="1" w:after="100" w:afterAutospacing="1" w:line="360" w:lineRule="auto"/>
              <w:rPr>
                <w:b/>
                <w:iCs/>
                <w:sz w:val="18"/>
                <w:szCs w:val="18"/>
                <w:lang w:val="de-DE"/>
              </w:rPr>
            </w:pPr>
            <w:r w:rsidRPr="00C55E43">
              <w:rPr>
                <w:b/>
                <w:bCs/>
                <w:iCs/>
                <w:sz w:val="18"/>
                <w:szCs w:val="18"/>
                <w:lang w:val="de-DE"/>
              </w:rPr>
              <w:t xml:space="preserve">Alle ausführenden Unternehmen des Konsortiums, die an diesem Verfahren teilnehmen, indem für </w:t>
            </w:r>
            <w:r w:rsidRPr="00C55E43">
              <w:rPr>
                <w:b/>
                <w:bCs/>
                <w:iCs/>
                <w:sz w:val="18"/>
                <w:szCs w:val="18"/>
                <w:u w:val="single"/>
                <w:lang w:val="de-DE"/>
              </w:rPr>
              <w:t>jedes</w:t>
            </w:r>
            <w:r w:rsidRPr="00C55E43">
              <w:rPr>
                <w:b/>
                <w:bCs/>
                <w:iCs/>
                <w:sz w:val="18"/>
                <w:szCs w:val="18"/>
                <w:lang w:val="de-DE"/>
              </w:rPr>
              <w:t xml:space="preserve"> folgende Angaben genannt werden</w:t>
            </w:r>
            <w:r w:rsidRPr="00C55E43">
              <w:rPr>
                <w:b/>
                <w:iCs/>
                <w:sz w:val="18"/>
                <w:szCs w:val="18"/>
                <w:lang w:val="de-DE"/>
              </w:rPr>
              <w:t>:</w:t>
            </w:r>
          </w:p>
        </w:tc>
      </w:tr>
      <w:tr w:rsidR="00A94950" w:rsidRPr="0078684C" w14:paraId="51610ADC"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47F66C21"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539EFB04" w14:textId="18ADC6FC"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151097CE"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003376CB" w14:textId="389C7B06" w:rsidR="00A94950" w:rsidRPr="00C55E43" w:rsidRDefault="00A94950" w:rsidP="00A94950">
            <w:pPr>
              <w:pStyle w:val="sche3"/>
              <w:spacing w:before="120" w:after="100" w:afterAutospacing="1" w:line="360" w:lineRule="auto"/>
              <w:rPr>
                <w:b/>
                <w:bCs/>
                <w:iCs/>
                <w:sz w:val="18"/>
                <w:szCs w:val="18"/>
                <w:lang w:val="de-DE"/>
              </w:rPr>
            </w:pPr>
            <w:r w:rsidRPr="00A94950">
              <w:rPr>
                <w:sz w:val="18"/>
                <w:szCs w:val="18"/>
              </w:rPr>
              <w:t xml:space="preserve">Anschrift, usw.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r w:rsidR="00A94950" w:rsidRPr="0078684C" w14:paraId="6F4AA1C9"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12BD8818"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0C1ACA9A" w14:textId="02B1B799"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7ADB2D2A"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4684CA1D" w14:textId="45609F71" w:rsidR="00A94950" w:rsidRPr="00C55E43" w:rsidRDefault="00A94950" w:rsidP="00A94950">
            <w:pPr>
              <w:pStyle w:val="sche3"/>
              <w:spacing w:before="120" w:after="100" w:afterAutospacing="1" w:line="360" w:lineRule="auto"/>
              <w:rPr>
                <w:b/>
                <w:bCs/>
                <w:iCs/>
                <w:sz w:val="18"/>
                <w:szCs w:val="18"/>
                <w:lang w:val="de-DE"/>
              </w:rPr>
            </w:pPr>
            <w:r w:rsidRPr="00A94950">
              <w:rPr>
                <w:sz w:val="18"/>
                <w:szCs w:val="18"/>
              </w:rPr>
              <w:t xml:space="preserve">Anschrift, usw.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bl>
    <w:p w14:paraId="07DB0277" w14:textId="77777777" w:rsidR="006377ED" w:rsidRDefault="006377ED" w:rsidP="00797CD3">
      <w:pPr>
        <w:spacing w:line="360" w:lineRule="auto"/>
        <w:jc w:val="both"/>
        <w:rPr>
          <w:sz w:val="18"/>
          <w:szCs w:val="18"/>
          <w:lang w:val="de-DE"/>
        </w:rPr>
      </w:pPr>
    </w:p>
    <w:tbl>
      <w:tblPr>
        <w:tblStyle w:val="Grigliatabella"/>
        <w:tblW w:w="10207" w:type="dxa"/>
        <w:tblInd w:w="-147" w:type="dxa"/>
        <w:tblLook w:val="04A0" w:firstRow="1" w:lastRow="0" w:firstColumn="1" w:lastColumn="0" w:noHBand="0" w:noVBand="1"/>
      </w:tblPr>
      <w:tblGrid>
        <w:gridCol w:w="10207"/>
      </w:tblGrid>
      <w:tr w:rsidR="004B05FB" w:rsidRPr="001C0D2F" w14:paraId="546867BF" w14:textId="77777777" w:rsidTr="00644510">
        <w:tc>
          <w:tcPr>
            <w:tcW w:w="10207" w:type="dxa"/>
          </w:tcPr>
          <w:p w14:paraId="77FA324B" w14:textId="1A949158" w:rsidR="004B05FB" w:rsidRPr="00B008A5" w:rsidRDefault="00AB3F6F" w:rsidP="00644510">
            <w:pPr>
              <w:pStyle w:val="sche3"/>
              <w:spacing w:before="120" w:line="360" w:lineRule="auto"/>
              <w:rPr>
                <w:b/>
                <w:bCs/>
                <w:sz w:val="18"/>
                <w:szCs w:val="18"/>
                <w:lang w:val="de-DE"/>
              </w:rPr>
            </w:pPr>
            <w:r w:rsidRPr="00E554E4">
              <w:rPr>
                <w:b/>
                <w:bCs/>
                <w:sz w:val="18"/>
                <w:szCs w:val="18"/>
                <w:lang w:val="de-DE"/>
              </w:rPr>
              <w:t xml:space="preserve">Handelt es sich bei dem ausführenden Konsortiumsmitglied wiederum um ein Konsortium im Sinne von Artikel </w:t>
            </w:r>
            <w:r w:rsidR="00FA662B" w:rsidRPr="00E554E4">
              <w:rPr>
                <w:b/>
                <w:bCs/>
                <w:sz w:val="18"/>
                <w:szCs w:val="18"/>
                <w:lang w:val="de-DE"/>
              </w:rPr>
              <w:t>65 Absatz 2, Buchst. d)</w:t>
            </w:r>
            <w:r w:rsidR="00A437AE" w:rsidRPr="00E554E4">
              <w:rPr>
                <w:b/>
                <w:bCs/>
                <w:sz w:val="18"/>
                <w:szCs w:val="18"/>
                <w:lang w:val="de-DE"/>
              </w:rPr>
              <w:t>,</w:t>
            </w:r>
            <w:r w:rsidR="00FA662B" w:rsidRPr="00E554E4">
              <w:rPr>
                <w:b/>
                <w:bCs/>
                <w:sz w:val="18"/>
                <w:szCs w:val="18"/>
                <w:lang w:val="de-DE"/>
              </w:rPr>
              <w:t xml:space="preserve"> </w:t>
            </w:r>
            <w:r w:rsidR="00A437AE" w:rsidRPr="00E554E4">
              <w:rPr>
                <w:b/>
                <w:bCs/>
                <w:sz w:val="18"/>
                <w:szCs w:val="18"/>
                <w:lang w:val="de-DE"/>
              </w:rPr>
              <w:t>GvD Nr. 36/2023</w:t>
            </w:r>
            <w:r w:rsidR="00E554E4" w:rsidRPr="00E554E4">
              <w:rPr>
                <w:b/>
                <w:bCs/>
                <w:sz w:val="18"/>
                <w:szCs w:val="18"/>
                <w:lang w:val="de-DE"/>
              </w:rPr>
              <w:t>,</w:t>
            </w:r>
            <w:r w:rsidR="00A437AE" w:rsidRPr="00E554E4">
              <w:rPr>
                <w:sz w:val="18"/>
                <w:szCs w:val="18"/>
                <w:lang w:val="de-DE"/>
              </w:rPr>
              <w:t xml:space="preserve"> </w:t>
            </w:r>
            <w:r w:rsidRPr="00E554E4">
              <w:rPr>
                <w:b/>
                <w:bCs/>
                <w:sz w:val="18"/>
                <w:szCs w:val="18"/>
                <w:lang w:val="de-DE"/>
              </w:rPr>
              <w:t>muss es bei der Angebotsabgabe auch die Mitglieder des Konsortiums angeben, für die es teilnimmt</w:t>
            </w:r>
            <w:r w:rsidR="00E554E4" w:rsidRPr="00E554E4">
              <w:rPr>
                <w:b/>
                <w:bCs/>
                <w:sz w:val="18"/>
                <w:szCs w:val="18"/>
                <w:lang w:val="de-DE"/>
              </w:rPr>
              <w:t>:</w:t>
            </w:r>
          </w:p>
        </w:tc>
      </w:tr>
      <w:tr w:rsidR="006E7AC5" w14:paraId="59601177" w14:textId="77777777" w:rsidTr="00644510">
        <w:tc>
          <w:tcPr>
            <w:tcW w:w="10207" w:type="dxa"/>
          </w:tcPr>
          <w:p w14:paraId="4460F80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57173499"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3049C38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18DFB644"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77991280" w14:textId="77777777" w:rsidTr="00644510">
        <w:tc>
          <w:tcPr>
            <w:tcW w:w="10207" w:type="dxa"/>
          </w:tcPr>
          <w:p w14:paraId="558AD60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4A409AB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B7B1FD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D823787"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149D172A" w14:textId="77777777" w:rsidTr="00644510">
        <w:tc>
          <w:tcPr>
            <w:tcW w:w="10207" w:type="dxa"/>
          </w:tcPr>
          <w:p w14:paraId="4667BE3F"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14FA599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634AF1FB"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4D321003"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bl>
    <w:p w14:paraId="698E5217" w14:textId="77777777" w:rsidR="004B05FB" w:rsidRDefault="004B05FB" w:rsidP="00797CD3">
      <w:pPr>
        <w:spacing w:line="360" w:lineRule="auto"/>
        <w:jc w:val="both"/>
        <w:rPr>
          <w:sz w:val="18"/>
          <w:szCs w:val="18"/>
          <w:lang w:val="de-DE"/>
        </w:rPr>
      </w:pPr>
    </w:p>
    <w:p w14:paraId="13F0202A" w14:textId="77777777" w:rsidR="004B05FB" w:rsidRDefault="004B05FB" w:rsidP="00797CD3">
      <w:pPr>
        <w:spacing w:line="360" w:lineRule="auto"/>
        <w:jc w:val="both"/>
        <w:rPr>
          <w:sz w:val="18"/>
          <w:szCs w:val="18"/>
          <w:lang w:val="de-DE"/>
        </w:rPr>
      </w:pPr>
    </w:p>
    <w:p w14:paraId="7E0E9CA2" w14:textId="77777777" w:rsidR="00B008A5" w:rsidRDefault="00B008A5">
      <w:pPr>
        <w:suppressAutoHyphens w:val="0"/>
        <w:rPr>
          <w:sz w:val="18"/>
          <w:szCs w:val="18"/>
          <w:lang w:val="de-DE"/>
        </w:rPr>
      </w:pPr>
      <w:r>
        <w:rPr>
          <w:sz w:val="18"/>
          <w:szCs w:val="18"/>
          <w:lang w:val="de-DE"/>
        </w:rPr>
        <w:br w:type="page"/>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51065B2" w14:textId="77777777" w:rsidTr="00B008A5">
        <w:tc>
          <w:tcPr>
            <w:tcW w:w="9627" w:type="dxa"/>
          </w:tcPr>
          <w:p w14:paraId="119BE798" w14:textId="77777777" w:rsidR="00B008A5" w:rsidRPr="00B008A5" w:rsidRDefault="00B008A5" w:rsidP="00644510">
            <w:pPr>
              <w:spacing w:after="120"/>
              <w:jc w:val="center"/>
              <w:rPr>
                <w:b/>
                <w:sz w:val="18"/>
                <w:szCs w:val="18"/>
                <w:lang w:val="de-DE"/>
              </w:rPr>
            </w:pPr>
            <w:r w:rsidRPr="00B008A5">
              <w:rPr>
                <w:b/>
                <w:sz w:val="18"/>
                <w:szCs w:val="18"/>
                <w:lang w:val="de-DE"/>
              </w:rPr>
              <w:lastRenderedPageBreak/>
              <w:t>ERKLÄRT</w:t>
            </w:r>
          </w:p>
        </w:tc>
      </w:tr>
      <w:tr w:rsidR="00B008A5" w:rsidRPr="001C0D2F" w14:paraId="3AE1FE7C" w14:textId="77777777" w:rsidTr="00B008A5">
        <w:tc>
          <w:tcPr>
            <w:tcW w:w="9627" w:type="dxa"/>
          </w:tcPr>
          <w:p w14:paraId="08A84815" w14:textId="77777777" w:rsidR="00B008A5" w:rsidRPr="00B008A5" w:rsidRDefault="00B008A5" w:rsidP="00644510">
            <w:pPr>
              <w:spacing w:after="120"/>
              <w:jc w:val="both"/>
              <w:rPr>
                <w:sz w:val="18"/>
                <w:szCs w:val="18"/>
                <w:lang w:val="de-DE"/>
              </w:rPr>
            </w:pPr>
            <w:r w:rsidRPr="00B008A5">
              <w:rPr>
                <w:sz w:val="18"/>
                <w:szCs w:val="18"/>
                <w:lang w:val="de-DE"/>
              </w:rPr>
              <w:t>dass das Unternehmen oder das Konsortium an diesem Verfahren teilnimmt als</w:t>
            </w:r>
          </w:p>
        </w:tc>
      </w:tr>
    </w:tbl>
    <w:p w14:paraId="0AEC9F03" w14:textId="77777777" w:rsidR="00DC7342" w:rsidRPr="0078684C" w:rsidRDefault="00DC7342" w:rsidP="00797CD3">
      <w:pPr>
        <w:pStyle w:val="sche3"/>
        <w:autoSpaceDE/>
        <w:spacing w:line="360" w:lineRule="auto"/>
        <w:rPr>
          <w:bCs/>
          <w:sz w:val="18"/>
          <w:szCs w:val="18"/>
          <w:lang w:val="de-DE"/>
        </w:rPr>
      </w:pPr>
      <w:r w:rsidRPr="0078684C">
        <w:rPr>
          <w:bCs/>
          <w:sz w:val="18"/>
          <w:szCs w:val="18"/>
          <w:lang w:val="de-DE"/>
        </w:rPr>
        <w:t xml:space="preserve"> </w:t>
      </w: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4"/>
      </w:tblGrid>
      <w:tr w:rsidR="0042067E" w:rsidRPr="00E554E4" w14:paraId="47466208" w14:textId="77777777" w:rsidTr="005553BA">
        <w:trPr>
          <w:trHeight w:val="268"/>
        </w:trPr>
        <w:tc>
          <w:tcPr>
            <w:tcW w:w="10404" w:type="dxa"/>
            <w:tcBorders>
              <w:bottom w:val="single" w:sz="4" w:space="0" w:color="auto"/>
            </w:tcBorders>
            <w:shd w:val="clear" w:color="auto" w:fill="auto"/>
          </w:tcPr>
          <w:p w14:paraId="329CDFE7" w14:textId="1FA9086F" w:rsidR="0042067E" w:rsidRPr="00E554E4" w:rsidRDefault="0042067E" w:rsidP="0011377D">
            <w:pPr>
              <w:pStyle w:val="sche3"/>
              <w:autoSpaceDE/>
              <w:spacing w:line="360" w:lineRule="auto"/>
              <w:rPr>
                <w:b/>
                <w:sz w:val="18"/>
                <w:szCs w:val="18"/>
                <w:lang w:val="de-DE"/>
              </w:rPr>
            </w:pPr>
            <w:r w:rsidRPr="00E554E4">
              <w:rPr>
                <w:sz w:val="18"/>
                <w:szCs w:val="18"/>
                <w:lang w:val="it-IT"/>
              </w:rPr>
              <w:fldChar w:fldCharType="begin">
                <w:ffData>
                  <w:name w:val="Controllo135"/>
                  <w:enabled/>
                  <w:calcOnExit w:val="0"/>
                  <w:checkBox>
                    <w:sizeAuto/>
                    <w:default w:val="0"/>
                  </w:checkBox>
                </w:ffData>
              </w:fldChar>
            </w:r>
            <w:r w:rsidRPr="00E554E4">
              <w:rPr>
                <w:sz w:val="18"/>
                <w:szCs w:val="18"/>
                <w:lang w:val="it-IT"/>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00812092" w:rsidRPr="00E554E4">
              <w:rPr>
                <w:sz w:val="18"/>
                <w:szCs w:val="18"/>
                <w:lang w:val="it-IT"/>
              </w:rPr>
              <w:t xml:space="preserve"> als</w:t>
            </w:r>
            <w:r w:rsidRPr="00E554E4">
              <w:rPr>
                <w:sz w:val="18"/>
                <w:szCs w:val="18"/>
                <w:lang w:val="it-IT"/>
              </w:rPr>
              <w:t xml:space="preserve"> </w:t>
            </w:r>
            <w:r w:rsidRPr="00E554E4">
              <w:rPr>
                <w:b/>
                <w:sz w:val="18"/>
                <w:szCs w:val="18"/>
                <w:lang w:val="de-DE"/>
              </w:rPr>
              <w:t>Einzelunternehmen</w:t>
            </w:r>
          </w:p>
        </w:tc>
      </w:tr>
      <w:tr w:rsidR="00F067E1" w:rsidRPr="00E554E4" w14:paraId="1CF9A036" w14:textId="77777777" w:rsidTr="005553BA">
        <w:trPr>
          <w:trHeight w:val="268"/>
        </w:trPr>
        <w:tc>
          <w:tcPr>
            <w:tcW w:w="10404" w:type="dxa"/>
            <w:tcBorders>
              <w:top w:val="single" w:sz="4" w:space="0" w:color="auto"/>
              <w:left w:val="nil"/>
              <w:bottom w:val="single" w:sz="4" w:space="0" w:color="auto"/>
              <w:right w:val="nil"/>
            </w:tcBorders>
            <w:shd w:val="clear" w:color="auto" w:fill="auto"/>
          </w:tcPr>
          <w:p w14:paraId="23736515" w14:textId="0BF38BC6" w:rsidR="00F067E1" w:rsidRPr="00E554E4" w:rsidRDefault="00F067E1" w:rsidP="0011377D">
            <w:pPr>
              <w:pStyle w:val="sche3"/>
              <w:autoSpaceDE/>
              <w:spacing w:line="360" w:lineRule="auto"/>
              <w:rPr>
                <w:sz w:val="18"/>
                <w:szCs w:val="18"/>
                <w:lang w:val="it-IT"/>
              </w:rPr>
            </w:pPr>
            <w:r w:rsidRPr="00E554E4">
              <w:rPr>
                <w:sz w:val="18"/>
                <w:szCs w:val="18"/>
                <w:lang w:val="it-IT"/>
              </w:rPr>
              <w:t>oppure</w:t>
            </w:r>
          </w:p>
        </w:tc>
      </w:tr>
      <w:tr w:rsidR="00F067E1" w:rsidRPr="001C0D2F" w14:paraId="245804C3" w14:textId="77777777" w:rsidTr="005553BA">
        <w:trPr>
          <w:trHeight w:val="268"/>
        </w:trPr>
        <w:tc>
          <w:tcPr>
            <w:tcW w:w="10404" w:type="dxa"/>
            <w:tcBorders>
              <w:top w:val="single" w:sz="4" w:space="0" w:color="auto"/>
            </w:tcBorders>
            <w:shd w:val="clear" w:color="auto" w:fill="auto"/>
          </w:tcPr>
          <w:p w14:paraId="2B4C2C9B" w14:textId="083213DB" w:rsidR="00F067E1" w:rsidRPr="00E554E4" w:rsidRDefault="00F067E1" w:rsidP="0011377D">
            <w:pPr>
              <w:pStyle w:val="sche3"/>
              <w:autoSpaceDE/>
              <w:spacing w:line="360" w:lineRule="auto"/>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00812092" w:rsidRPr="00E554E4">
              <w:rPr>
                <w:sz w:val="18"/>
                <w:szCs w:val="18"/>
                <w:lang w:val="de-DE"/>
              </w:rPr>
              <w:t xml:space="preserve"> als </w:t>
            </w:r>
            <w:r w:rsidRPr="00E554E4">
              <w:rPr>
                <w:b/>
                <w:sz w:val="18"/>
                <w:szCs w:val="18"/>
                <w:lang w:val="de-DE"/>
              </w:rPr>
              <w:t xml:space="preserve">federführendes Unternehmen eines ordentlichen Konsortiums </w:t>
            </w:r>
            <w:r w:rsidRPr="00E554E4">
              <w:rPr>
                <w:sz w:val="18"/>
                <w:szCs w:val="18"/>
                <w:lang w:val="de-DE"/>
              </w:rPr>
              <w:t xml:space="preserve">gemäß Art. 2602 ZGB laut </w:t>
            </w:r>
            <w:r w:rsidRPr="00C22676">
              <w:rPr>
                <w:b/>
                <w:bCs/>
                <w:sz w:val="18"/>
                <w:szCs w:val="18"/>
                <w:lang w:val="de-DE"/>
              </w:rPr>
              <w:t xml:space="preserve">Art. </w:t>
            </w:r>
            <w:r w:rsidR="00812092" w:rsidRPr="00C22676">
              <w:rPr>
                <w:b/>
                <w:bCs/>
                <w:sz w:val="18"/>
                <w:szCs w:val="18"/>
                <w:lang w:val="de-DE"/>
              </w:rPr>
              <w:t>65 Absatz 2 Buchst. f) GvD Nr. 36/2023</w:t>
            </w:r>
            <w:r w:rsidR="00812092" w:rsidRPr="00E554E4">
              <w:rPr>
                <w:sz w:val="18"/>
                <w:szCs w:val="18"/>
                <w:lang w:val="de-DE"/>
              </w:rPr>
              <w:t xml:space="preserve"> </w:t>
            </w:r>
          </w:p>
        </w:tc>
      </w:tr>
      <w:tr w:rsidR="00F067E1" w:rsidRPr="001C0D2F" w14:paraId="3A42868A" w14:textId="77777777" w:rsidTr="005553BA">
        <w:trPr>
          <w:trHeight w:val="268"/>
        </w:trPr>
        <w:tc>
          <w:tcPr>
            <w:tcW w:w="10404" w:type="dxa"/>
            <w:shd w:val="clear" w:color="auto" w:fill="auto"/>
          </w:tcPr>
          <w:p w14:paraId="48AD4525" w14:textId="043077A7"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einer </w:t>
            </w:r>
            <w:r w:rsidRPr="00E554E4">
              <w:rPr>
                <w:b/>
                <w:sz w:val="18"/>
                <w:szCs w:val="18"/>
                <w:u w:val="single"/>
                <w:lang w:val="de-DE"/>
              </w:rPr>
              <w:t>Bietergemeinschaft</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65 Absatz 2 Buchst. e) GvD Nr. 36/2023</w:t>
            </w:r>
            <w:r w:rsidR="00812092" w:rsidRPr="00E554E4">
              <w:rPr>
                <w:sz w:val="18"/>
                <w:szCs w:val="18"/>
                <w:lang w:val="de-DE"/>
              </w:rPr>
              <w:t xml:space="preserve"> </w:t>
            </w:r>
          </w:p>
        </w:tc>
      </w:tr>
      <w:tr w:rsidR="00F067E1" w:rsidRPr="001C0D2F" w14:paraId="5CFA446C" w14:textId="77777777" w:rsidTr="005553BA">
        <w:trPr>
          <w:trHeight w:val="268"/>
        </w:trPr>
        <w:tc>
          <w:tcPr>
            <w:tcW w:w="10404" w:type="dxa"/>
            <w:shd w:val="clear" w:color="auto" w:fill="auto"/>
          </w:tcPr>
          <w:p w14:paraId="51DB167B" w14:textId="526AF2E5"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eines </w:t>
            </w:r>
            <w:r w:rsidRPr="00E554E4">
              <w:rPr>
                <w:b/>
                <w:sz w:val="18"/>
                <w:szCs w:val="18"/>
                <w:u w:val="single"/>
                <w:lang w:val="de-DE"/>
              </w:rPr>
              <w:t>Netzwerks an Unternehmen</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65 Absatz 2 Buchst. g) GvD Nr. 36/2023</w:t>
            </w:r>
            <w:r w:rsidR="00812092" w:rsidRPr="00E554E4">
              <w:rPr>
                <w:sz w:val="18"/>
                <w:szCs w:val="18"/>
                <w:lang w:val="de-DE"/>
              </w:rPr>
              <w:t xml:space="preserve">  </w:t>
            </w:r>
          </w:p>
        </w:tc>
      </w:tr>
      <w:tr w:rsidR="00812092" w:rsidRPr="00E554E4" w14:paraId="51B9BD5D" w14:textId="77777777" w:rsidTr="005553BA">
        <w:trPr>
          <w:trHeight w:val="268"/>
        </w:trPr>
        <w:tc>
          <w:tcPr>
            <w:tcW w:w="10404" w:type="dxa"/>
            <w:shd w:val="clear" w:color="auto" w:fill="auto"/>
          </w:tcPr>
          <w:p w14:paraId="138789AF" w14:textId="0014EEBD" w:rsidR="00812092" w:rsidRPr="00812092" w:rsidRDefault="00812092" w:rsidP="00F067E1">
            <w:pPr>
              <w:pStyle w:val="sche3"/>
              <w:spacing w:line="360" w:lineRule="auto"/>
              <w:ind w:left="284" w:hanging="284"/>
              <w:rPr>
                <w:sz w:val="18"/>
                <w:szCs w:val="18"/>
                <w:lang w:val="de-DE"/>
              </w:rPr>
            </w:pPr>
            <w:r w:rsidRPr="00E554E4">
              <w:rPr>
                <w:sz w:val="18"/>
                <w:szCs w:val="18"/>
                <w:lang w:val="it-IT"/>
              </w:rPr>
              <w:fldChar w:fldCharType="begin">
                <w:ffData>
                  <w:name w:val="Controllo131"/>
                  <w:enabled/>
                  <w:calcOnExit w:val="0"/>
                  <w:checkBox>
                    <w:sizeAuto/>
                    <w:default w:val="0"/>
                  </w:checkBox>
                </w:ffData>
              </w:fldChar>
            </w:r>
            <w:r w:rsidRPr="00E554E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E554E4">
              <w:rPr>
                <w:sz w:val="18"/>
                <w:szCs w:val="18"/>
                <w:lang w:val="it-IT"/>
              </w:rPr>
              <w:fldChar w:fldCharType="end"/>
            </w:r>
            <w:r w:rsidRPr="00E554E4">
              <w:rPr>
                <w:sz w:val="18"/>
                <w:szCs w:val="18"/>
                <w:lang w:val="de-DE"/>
              </w:rPr>
              <w:tab/>
              <w:t xml:space="preserve">als </w:t>
            </w:r>
            <w:r w:rsidRPr="00E554E4">
              <w:rPr>
                <w:b/>
                <w:sz w:val="18"/>
                <w:szCs w:val="18"/>
                <w:lang w:val="de-DE"/>
              </w:rPr>
              <w:t xml:space="preserve">federführendes Unternehmen einer </w:t>
            </w:r>
            <w:r w:rsidRPr="00E554E4">
              <w:rPr>
                <w:b/>
                <w:sz w:val="18"/>
                <w:szCs w:val="18"/>
                <w:u w:val="single"/>
                <w:lang w:val="de-DE"/>
              </w:rPr>
              <w:t>Europäischen Wirtschaftlichen Interessens-vereinigung (EWIV)</w:t>
            </w:r>
            <w:r w:rsidRPr="00E554E4">
              <w:rPr>
                <w:sz w:val="18"/>
                <w:szCs w:val="18"/>
                <w:lang w:val="de-DE"/>
              </w:rPr>
              <w:t xml:space="preserve"> gemäß GVD Nr. 240 vom 23. Juli 1991 laut </w:t>
            </w:r>
            <w:r w:rsidR="00C22676" w:rsidRPr="00C22676">
              <w:rPr>
                <w:b/>
                <w:bCs/>
                <w:sz w:val="18"/>
                <w:szCs w:val="18"/>
                <w:lang w:val="de-DE"/>
              </w:rPr>
              <w:t xml:space="preserve">Art. </w:t>
            </w:r>
            <w:r w:rsidRPr="00C22676">
              <w:rPr>
                <w:b/>
                <w:bCs/>
                <w:sz w:val="18"/>
                <w:szCs w:val="18"/>
                <w:lang w:val="de-DE"/>
              </w:rPr>
              <w:t>65 Absatz 2 Buchst. h) GvD Nr. 36/2023</w:t>
            </w:r>
            <w:r w:rsidRPr="00812092">
              <w:rPr>
                <w:sz w:val="18"/>
                <w:szCs w:val="18"/>
                <w:lang w:val="de-DE"/>
              </w:rPr>
              <w:t xml:space="preserve">  </w:t>
            </w:r>
          </w:p>
        </w:tc>
      </w:tr>
    </w:tbl>
    <w:p w14:paraId="54E4518D" w14:textId="77777777" w:rsidR="00DC7342" w:rsidRPr="00A437AE" w:rsidRDefault="00DC7342" w:rsidP="00797CD3">
      <w:pPr>
        <w:pStyle w:val="sche3"/>
        <w:autoSpaceDE/>
        <w:spacing w:line="360" w:lineRule="auto"/>
        <w:ind w:left="546" w:hanging="262"/>
        <w:rPr>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B96D2FF" w14:textId="77777777" w:rsidTr="00B008A5">
        <w:tc>
          <w:tcPr>
            <w:tcW w:w="9627" w:type="dxa"/>
          </w:tcPr>
          <w:p w14:paraId="561981D6" w14:textId="77777777" w:rsidR="00B008A5" w:rsidRPr="00B008A5" w:rsidRDefault="00B008A5" w:rsidP="00C32D9F">
            <w:pPr>
              <w:pStyle w:val="sche3"/>
              <w:spacing w:line="360" w:lineRule="auto"/>
              <w:rPr>
                <w:b/>
                <w:bCs/>
                <w:sz w:val="18"/>
                <w:szCs w:val="18"/>
                <w:lang w:val="de-DE"/>
              </w:rPr>
            </w:pPr>
            <w:r w:rsidRPr="00B008A5">
              <w:rPr>
                <w:sz w:val="18"/>
                <w:szCs w:val="18"/>
                <w:lang w:val="de-DE"/>
              </w:rPr>
              <w:t xml:space="preserve">mit den </w:t>
            </w:r>
            <w:r w:rsidRPr="00B008A5">
              <w:rPr>
                <w:b/>
                <w:sz w:val="18"/>
                <w:szCs w:val="18"/>
                <w:lang w:val="de-DE"/>
              </w:rPr>
              <w:t>folgenden Unternehmen</w:t>
            </w:r>
            <w:r w:rsidRPr="00B008A5">
              <w:rPr>
                <w:sz w:val="18"/>
                <w:szCs w:val="18"/>
                <w:lang w:val="de-DE"/>
              </w:rPr>
              <w:t>:</w:t>
            </w:r>
          </w:p>
        </w:tc>
      </w:tr>
    </w:tbl>
    <w:p w14:paraId="54295BD3" w14:textId="77777777" w:rsidR="00DC7342" w:rsidRPr="0078684C" w:rsidRDefault="00DC7342" w:rsidP="00797CD3">
      <w:pPr>
        <w:pStyle w:val="sche3"/>
        <w:spacing w:line="360" w:lineRule="auto"/>
        <w:rPr>
          <w:b/>
          <w:bCs/>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6377ED" w:rsidRPr="001C0D2F" w14:paraId="3155C383" w14:textId="77777777" w:rsidTr="00924E21">
        <w:trPr>
          <w:trHeight w:val="1077"/>
        </w:trPr>
        <w:tc>
          <w:tcPr>
            <w:tcW w:w="10065" w:type="dxa"/>
            <w:tcBorders>
              <w:top w:val="single" w:sz="4" w:space="0" w:color="000000"/>
              <w:left w:val="single" w:sz="4" w:space="0" w:color="000000"/>
              <w:bottom w:val="single" w:sz="4" w:space="0" w:color="000000"/>
              <w:right w:val="single" w:sz="4" w:space="0" w:color="000000"/>
            </w:tcBorders>
          </w:tcPr>
          <w:p w14:paraId="125A6808" w14:textId="5557D9C8" w:rsidR="006377ED" w:rsidRPr="00924E21" w:rsidRDefault="0086607F" w:rsidP="00924E21">
            <w:pPr>
              <w:pStyle w:val="sche3"/>
              <w:spacing w:line="360" w:lineRule="auto"/>
              <w:rPr>
                <w:b/>
                <w:bCs/>
                <w:noProof/>
                <w:sz w:val="18"/>
                <w:szCs w:val="18"/>
                <w:lang w:val="de-DE" w:eastAsia="en-US"/>
              </w:rPr>
            </w:pPr>
            <w:r>
              <w:rPr>
                <w:b/>
                <w:sz w:val="18"/>
                <w:szCs w:val="18"/>
                <w:lang w:val="de-DE"/>
              </w:rPr>
              <w:t xml:space="preserve">Alle Mitglieder </w:t>
            </w:r>
            <w:r w:rsidR="006377ED" w:rsidRPr="0078684C">
              <w:rPr>
                <w:b/>
                <w:sz w:val="18"/>
                <w:szCs w:val="18"/>
                <w:lang w:val="de-DE"/>
              </w:rPr>
              <w:t>der Bietergemeinschaft, des Konsortiums, des Unternehmensnetzwerks nennen, die an diesem Verfahren teilnehmen</w:t>
            </w:r>
            <w:r w:rsidR="00C93D52">
              <w:rPr>
                <w:b/>
                <w:sz w:val="18"/>
                <w:szCs w:val="18"/>
                <w:lang w:val="de-DE"/>
              </w:rPr>
              <w:t>, und evtl. kooptierte Unternehmen</w:t>
            </w:r>
            <w:r w:rsidR="006377ED" w:rsidRPr="0078684C">
              <w:rPr>
                <w:b/>
                <w:sz w:val="18"/>
                <w:szCs w:val="18"/>
                <w:lang w:val="de-DE"/>
              </w:rPr>
              <w:t xml:space="preserve">, </w:t>
            </w:r>
            <w:r w:rsidR="00100970">
              <w:rPr>
                <w:b/>
                <w:sz w:val="18"/>
                <w:szCs w:val="18"/>
                <w:lang w:val="de-DE"/>
              </w:rPr>
              <w:t>wobei</w:t>
            </w:r>
            <w:r w:rsidR="006377ED" w:rsidRPr="0078684C">
              <w:rPr>
                <w:b/>
                <w:sz w:val="18"/>
                <w:szCs w:val="18"/>
                <w:lang w:val="de-DE"/>
              </w:rPr>
              <w:t xml:space="preserve"> für </w:t>
            </w:r>
            <w:r w:rsidR="006377ED" w:rsidRPr="0078684C">
              <w:rPr>
                <w:b/>
                <w:sz w:val="18"/>
                <w:szCs w:val="18"/>
                <w:u w:val="single"/>
                <w:lang w:val="de-DE"/>
              </w:rPr>
              <w:t>jedes</w:t>
            </w:r>
            <w:r w:rsidR="00100970">
              <w:rPr>
                <w:b/>
                <w:sz w:val="18"/>
                <w:szCs w:val="18"/>
                <w:u w:val="single"/>
                <w:lang w:val="de-DE"/>
              </w:rPr>
              <w:t xml:space="preserve"> Unternehmen</w:t>
            </w:r>
            <w:r w:rsidR="006377ED" w:rsidRPr="0078684C">
              <w:rPr>
                <w:b/>
                <w:sz w:val="18"/>
                <w:szCs w:val="18"/>
                <w:lang w:val="de-DE"/>
              </w:rPr>
              <w:t xml:space="preserve"> folgende Angaben </w:t>
            </w:r>
            <w:r w:rsidR="00442F87">
              <w:rPr>
                <w:b/>
                <w:sz w:val="18"/>
                <w:szCs w:val="18"/>
                <w:lang w:val="de-DE"/>
              </w:rPr>
              <w:t>getätigt werden müssen,</w:t>
            </w:r>
            <w:r w:rsidR="006377ED" w:rsidRPr="0078684C">
              <w:rPr>
                <w:rStyle w:val="Rimandonotadichiusura"/>
                <w:b/>
                <w:bCs/>
                <w:noProof/>
                <w:sz w:val="18"/>
                <w:szCs w:val="18"/>
                <w:lang w:val="de-DE" w:eastAsia="en-US"/>
              </w:rPr>
              <w:t xml:space="preserve"> </w:t>
            </w:r>
          </w:p>
        </w:tc>
      </w:tr>
      <w:tr w:rsidR="00924E21" w:rsidRPr="0078684C" w14:paraId="274E1A5C"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29F6E0D9" w14:textId="77777777" w:rsidR="00924E21" w:rsidRPr="0078684C" w:rsidRDefault="00924E21" w:rsidP="00924E21">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7F1CB753" w14:textId="4B1B2899" w:rsidR="00924E21" w:rsidRPr="0078684C" w:rsidRDefault="00924E21" w:rsidP="00924E21">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BB1EAD5" w14:textId="77777777" w:rsidR="00924E21" w:rsidRPr="0078684C" w:rsidRDefault="00924E21" w:rsidP="00924E21">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3228A5" w14:textId="438AB4A3" w:rsidR="00924E21" w:rsidRDefault="00924E21" w:rsidP="00924E21">
            <w:pPr>
              <w:pStyle w:val="sche3"/>
              <w:spacing w:before="120" w:after="120"/>
              <w:rPr>
                <w:b/>
                <w:sz w:val="18"/>
                <w:szCs w:val="18"/>
                <w:lang w:val="de-DE"/>
              </w:rPr>
            </w:pPr>
            <w:r w:rsidRPr="0084464D">
              <w:rPr>
                <w:sz w:val="18"/>
                <w:szCs w:val="18"/>
              </w:rPr>
              <w:t xml:space="preserve">Anschrift, usw.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r w:rsidR="002C21CD" w:rsidRPr="0078684C" w14:paraId="7B06E856"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6ED2AB5B" w14:textId="77777777" w:rsidR="002C21CD" w:rsidRPr="0078684C" w:rsidRDefault="002C21CD" w:rsidP="002C21CD">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2304AF28" w14:textId="2EE4E4B5" w:rsidR="002C21CD" w:rsidRPr="0078684C" w:rsidRDefault="002C21CD" w:rsidP="002C21CD">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5C056FE" w14:textId="77777777" w:rsidR="002C21CD" w:rsidRPr="0078684C" w:rsidRDefault="002C21CD" w:rsidP="002C21CD">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69B9BA" w14:textId="3ED6105C" w:rsidR="002C21CD" w:rsidRPr="0078684C" w:rsidRDefault="002C21CD" w:rsidP="002C21CD">
            <w:pPr>
              <w:spacing w:before="120" w:after="120"/>
              <w:jc w:val="both"/>
              <w:rPr>
                <w:sz w:val="18"/>
                <w:szCs w:val="18"/>
                <w:lang w:val="de-DE"/>
              </w:rPr>
            </w:pPr>
            <w:r w:rsidRPr="0084464D">
              <w:rPr>
                <w:sz w:val="18"/>
                <w:szCs w:val="18"/>
              </w:rPr>
              <w:t xml:space="preserve">Anschrift, usw.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bl>
    <w:p w14:paraId="423A52CE" w14:textId="77777777" w:rsidR="00DC7342" w:rsidRDefault="00DC7342" w:rsidP="00797CD3">
      <w:pPr>
        <w:spacing w:line="360" w:lineRule="auto"/>
        <w:jc w:val="both"/>
        <w:rPr>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1F00115A" w14:textId="77777777" w:rsidTr="00B008A5">
        <w:tc>
          <w:tcPr>
            <w:tcW w:w="9627" w:type="dxa"/>
          </w:tcPr>
          <w:p w14:paraId="5ADE58C3" w14:textId="490C98DD" w:rsidR="00B008A5" w:rsidRPr="00B008A5" w:rsidRDefault="00B008A5" w:rsidP="004656D4">
            <w:pPr>
              <w:pStyle w:val="Stile1"/>
              <w:spacing w:line="360" w:lineRule="auto"/>
              <w:jc w:val="center"/>
              <w:rPr>
                <w:rFonts w:ascii="Arial" w:hAnsi="Arial" w:cs="Arial"/>
                <w:b/>
                <w:bCs/>
                <w:sz w:val="18"/>
                <w:szCs w:val="18"/>
                <w:lang w:val="it-IT"/>
              </w:rPr>
            </w:pPr>
            <w:r>
              <w:rPr>
                <w:sz w:val="18"/>
                <w:szCs w:val="18"/>
                <w:lang w:val="it-IT"/>
              </w:rPr>
              <w:br w:type="page"/>
            </w:r>
            <w:r w:rsidRPr="00B008A5">
              <w:rPr>
                <w:rFonts w:ascii="Arial" w:hAnsi="Arial" w:cs="Arial"/>
                <w:b/>
                <w:sz w:val="18"/>
                <w:szCs w:val="18"/>
              </w:rPr>
              <w:t>VERPFLICHTET SICH</w:t>
            </w:r>
            <w:r w:rsidRPr="00B008A5">
              <w:rPr>
                <w:rStyle w:val="Rimandonotadichiusura"/>
                <w:rFonts w:ascii="Arial" w:hAnsi="Arial" w:cs="Arial"/>
                <w:b/>
                <w:bCs/>
                <w:sz w:val="18"/>
                <w:szCs w:val="18"/>
                <w:lang w:val="it-IT"/>
              </w:rPr>
              <w:t xml:space="preserve"> </w:t>
            </w:r>
          </w:p>
        </w:tc>
      </w:tr>
      <w:tr w:rsidR="00B008A5" w:rsidRPr="00764572" w14:paraId="3E53E898" w14:textId="77777777" w:rsidTr="00B008A5">
        <w:tc>
          <w:tcPr>
            <w:tcW w:w="9627" w:type="dxa"/>
          </w:tcPr>
          <w:p w14:paraId="1477430C" w14:textId="264AB0F0"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Bietergemeinschaften)</w:t>
            </w:r>
            <w:r w:rsidRPr="00B008A5">
              <w:rPr>
                <w:sz w:val="18"/>
                <w:szCs w:val="18"/>
                <w:lang w:val="de-DE"/>
              </w:rPr>
              <w:t xml:space="preserve"> wenn der Gemeinschaft der Zuschlag erteilt wird, das gemeinsame Sondermandat mit Vertretungsbefugnis, das sich aus einer öffentlichen Urkunde oder einer beglaubigten Privaturkunde ergibt, oder eine beglaubigte Abschrift davon unverzüglich vorzuweisen;</w:t>
            </w:r>
          </w:p>
        </w:tc>
      </w:tr>
      <w:tr w:rsidR="00B008A5" w:rsidRPr="001C0D2F" w14:paraId="36DE2FDD" w14:textId="77777777" w:rsidTr="00B008A5">
        <w:tc>
          <w:tcPr>
            <w:tcW w:w="9627" w:type="dxa"/>
          </w:tcPr>
          <w:p w14:paraId="35AFDDD6" w14:textId="77777777"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oder bereits gegründeten Bietergemeinschaften)</w:t>
            </w:r>
            <w:r w:rsidRPr="00B008A5">
              <w:rPr>
                <w:sz w:val="18"/>
                <w:szCs w:val="18"/>
                <w:lang w:val="de-DE"/>
              </w:rPr>
              <w:t xml:space="preserve"> separat von jedem Unternehmen des Zusammenschlusses ausgestellte Rechnungen vorzuweisen, in Bezug auf welche die Vergütung, welche den angegebenen Teilen der Leistung, die jeweils jedem einzelnen Unternehmen ausgeführt wurden, entspricht, unmittelbar bezahlt wird, mit der Verpflichtung, dass die Rechnungen Mitgliedsunternehmen stets vom federführenden Unternehmen zur Annahme gegengezeichnet werden müssen (bei Streitigkeiten zwischen den Unternehmen der Bietergemeinschaft im Hinblick auf die Forderungen bestimmt der Durchführungsleiter des Vertrags die Höhe der den einzelnen Unternehmen der Bietergemeinschaft zustehenden Forderungen);</w:t>
            </w:r>
          </w:p>
        </w:tc>
      </w:tr>
      <w:tr w:rsidR="00B008A5" w:rsidRPr="00B008A5" w14:paraId="06702F2D" w14:textId="77777777" w:rsidTr="00B008A5">
        <w:tc>
          <w:tcPr>
            <w:tcW w:w="9627" w:type="dxa"/>
          </w:tcPr>
          <w:p w14:paraId="049FEDBD" w14:textId="625B869A" w:rsidR="00B008A5" w:rsidRPr="00B008A5" w:rsidRDefault="00B008A5" w:rsidP="00442F87">
            <w:pPr>
              <w:tabs>
                <w:tab w:val="left" w:pos="993"/>
              </w:tabs>
              <w:spacing w:after="120" w:line="360" w:lineRule="auto"/>
              <w:jc w:val="center"/>
              <w:rPr>
                <w:b/>
                <w:sz w:val="18"/>
                <w:szCs w:val="18"/>
                <w:lang w:val="de-DE"/>
              </w:rPr>
            </w:pPr>
            <w:r w:rsidRPr="00B008A5">
              <w:rPr>
                <w:b/>
                <w:sz w:val="18"/>
                <w:szCs w:val="18"/>
                <w:lang w:val="de-DE"/>
              </w:rPr>
              <w:t>ERKLÄRT EBENSO</w:t>
            </w:r>
          </w:p>
        </w:tc>
      </w:tr>
      <w:tr w:rsidR="00B008A5" w:rsidRPr="001C0D2F" w14:paraId="43D35AF5" w14:textId="77777777" w:rsidTr="00B008A5">
        <w:tc>
          <w:tcPr>
            <w:tcW w:w="9627" w:type="dxa"/>
          </w:tcPr>
          <w:p w14:paraId="18CE77B7" w14:textId="3625EF35" w:rsidR="00B008A5" w:rsidRPr="00E554E4" w:rsidRDefault="00B008A5" w:rsidP="00442F87">
            <w:pPr>
              <w:pStyle w:val="Paragrafoelenco"/>
              <w:numPr>
                <w:ilvl w:val="0"/>
                <w:numId w:val="24"/>
              </w:numPr>
              <w:tabs>
                <w:tab w:val="left" w:pos="426"/>
              </w:tabs>
              <w:spacing w:after="120" w:line="360" w:lineRule="auto"/>
              <w:ind w:left="357" w:hanging="357"/>
              <w:jc w:val="both"/>
              <w:rPr>
                <w:b/>
                <w:bCs/>
                <w:i/>
                <w:iCs/>
                <w:sz w:val="18"/>
                <w:szCs w:val="18"/>
                <w:lang w:val="de-DE"/>
              </w:rPr>
            </w:pPr>
            <w:r w:rsidRPr="00E554E4">
              <w:rPr>
                <w:sz w:val="18"/>
                <w:szCs w:val="18"/>
                <w:lang w:val="de-DE"/>
              </w:rPr>
              <w:lastRenderedPageBreak/>
              <w:t xml:space="preserve">dass nach </w:t>
            </w:r>
            <w:r w:rsidR="00106319" w:rsidRPr="00C22676">
              <w:rPr>
                <w:b/>
                <w:bCs/>
                <w:sz w:val="18"/>
                <w:szCs w:val="18"/>
                <w:lang w:val="de-DE"/>
              </w:rPr>
              <w:t>Art. 68, Abs. 12 GvD 36/2023</w:t>
            </w:r>
            <w:r w:rsidR="00106319" w:rsidRPr="00E554E4">
              <w:rPr>
                <w:sz w:val="18"/>
                <w:szCs w:val="18"/>
                <w:lang w:val="de-DE"/>
              </w:rPr>
              <w:t xml:space="preserve">  </w:t>
            </w:r>
            <w:r w:rsidRPr="00E554E4">
              <w:rPr>
                <w:sz w:val="18"/>
                <w:szCs w:val="18"/>
                <w:lang w:val="de-DE"/>
              </w:rPr>
              <w:t xml:space="preserve">der Betrag der insgesamt von den kooptierten Unternehmen ausgeführten Arbeiten nicht mehr als 20% des Gesamtbetrags der Arbeiten ausmacht und dass </w:t>
            </w:r>
            <w:r w:rsidRPr="00E554E4">
              <w:rPr>
                <w:color w:val="000000"/>
                <w:sz w:val="18"/>
                <w:szCs w:val="18"/>
                <w:lang w:val="de-DE"/>
              </w:rPr>
              <w:t xml:space="preserve"> der Anteil (in %) der Arbeiten welche die </w:t>
            </w:r>
            <w:r w:rsidRPr="00E554E4">
              <w:rPr>
                <w:sz w:val="18"/>
                <w:szCs w:val="18"/>
                <w:lang w:val="de-DE"/>
              </w:rPr>
              <w:t xml:space="preserve">kooptierten Unternehmen </w:t>
            </w:r>
            <w:r w:rsidRPr="00E554E4">
              <w:rPr>
                <w:color w:val="000000"/>
                <w:sz w:val="18"/>
                <w:szCs w:val="18"/>
                <w:lang w:val="de-DE"/>
              </w:rPr>
              <w:t>ausführen aus der</w:t>
            </w:r>
            <w:r w:rsidRPr="00E554E4">
              <w:rPr>
                <w:sz w:val="18"/>
                <w:szCs w:val="18"/>
                <w:lang w:val="de-DE"/>
              </w:rPr>
              <w:t xml:space="preserve"> unten angeführte</w:t>
            </w:r>
            <w:r w:rsidRPr="00E554E4">
              <w:rPr>
                <w:color w:val="000000"/>
                <w:sz w:val="18"/>
                <w:szCs w:val="18"/>
                <w:lang w:val="de-DE"/>
              </w:rPr>
              <w:t>n</w:t>
            </w:r>
            <w:r w:rsidRPr="00E554E4">
              <w:rPr>
                <w:sz w:val="18"/>
                <w:szCs w:val="18"/>
                <w:lang w:val="de-DE"/>
              </w:rPr>
              <w:t xml:space="preserve"> Tabelle </w:t>
            </w:r>
            <w:r w:rsidRPr="00E554E4">
              <w:rPr>
                <w:color w:val="000000"/>
                <w:sz w:val="18"/>
                <w:szCs w:val="18"/>
                <w:lang w:val="de-DE"/>
              </w:rPr>
              <w:t>hervorgeht</w:t>
            </w:r>
            <w:r w:rsidRPr="00E554E4">
              <w:rPr>
                <w:sz w:val="18"/>
                <w:szCs w:val="18"/>
                <w:lang w:val="de-DE"/>
              </w:rPr>
              <w:t xml:space="preserve">; </w:t>
            </w:r>
            <w:r w:rsidRPr="00E554E4">
              <w:rPr>
                <w:b/>
                <w:bCs/>
                <w:i/>
                <w:iCs/>
                <w:sz w:val="18"/>
                <w:szCs w:val="18"/>
                <w:lang w:val="de-DE"/>
              </w:rPr>
              <w:t>[für das etwaige kooptierte Subjekt muss</w:t>
            </w:r>
            <w:r w:rsidRPr="00E554E4">
              <w:rPr>
                <w:b/>
                <w:bCs/>
                <w:i/>
                <w:iCs/>
                <w:color w:val="000000"/>
                <w:sz w:val="18"/>
                <w:szCs w:val="18"/>
                <w:lang w:val="de-DE"/>
              </w:rPr>
              <w:t xml:space="preserve"> zwecks </w:t>
            </w:r>
            <w:r w:rsidRPr="00E554E4">
              <w:rPr>
                <w:b/>
                <w:bCs/>
                <w:i/>
                <w:iCs/>
                <w:sz w:val="18"/>
                <w:szCs w:val="18"/>
                <w:lang w:val="de-DE"/>
              </w:rPr>
              <w:t> Überprüfung der Höchstgrenze von 20% Ausführung  durch das kooptierte Subjekt nur der Ausführungsanteil und nicht der Beteiligungsanteil angegeben werden]</w:t>
            </w:r>
            <w:r w:rsidR="00442F87" w:rsidRPr="00E554E4">
              <w:rPr>
                <w:b/>
                <w:bCs/>
                <w:i/>
                <w:iCs/>
                <w:sz w:val="18"/>
                <w:szCs w:val="18"/>
                <w:lang w:val="de-DE"/>
              </w:rPr>
              <w:t>;</w:t>
            </w:r>
          </w:p>
        </w:tc>
      </w:tr>
      <w:tr w:rsidR="00B008A5" w:rsidRPr="001C0D2F" w14:paraId="5A9A23B7" w14:textId="77777777" w:rsidTr="00B008A5">
        <w:tc>
          <w:tcPr>
            <w:tcW w:w="9627" w:type="dxa"/>
          </w:tcPr>
          <w:p w14:paraId="3C4C6A63" w14:textId="77777777" w:rsidR="00B008A5" w:rsidRPr="00B008A5" w:rsidRDefault="00B008A5" w:rsidP="00442F87">
            <w:pPr>
              <w:pStyle w:val="Paragrafoelenco"/>
              <w:numPr>
                <w:ilvl w:val="0"/>
                <w:numId w:val="24"/>
              </w:numPr>
              <w:tabs>
                <w:tab w:val="left" w:pos="426"/>
              </w:tabs>
              <w:spacing w:after="120" w:line="360" w:lineRule="auto"/>
              <w:ind w:left="357" w:hanging="357"/>
              <w:jc w:val="both"/>
              <w:rPr>
                <w:sz w:val="18"/>
                <w:szCs w:val="18"/>
                <w:lang w:val="de-DE"/>
              </w:rPr>
            </w:pPr>
            <w:r w:rsidRPr="00B008A5">
              <w:rPr>
                <w:sz w:val="18"/>
                <w:szCs w:val="18"/>
                <w:lang w:val="de-DE"/>
              </w:rPr>
              <w:t>davon Kenntnis zu nehmen, dass falls nach Vertragsabschluss die Bietergemeinschaft eine Konsortialgesellschaft oder eine ad-hoc-Verwaltungsgesellschaft für die gemeinschaftliche Vertragserfüllung gründet, die Vergütung ausschließlich an die Mitgliedsunternehmen der Bietergemeinschaft als Vertragspartner und nicht an die eben genannte Konsortial- bzw. Verwaltungsgesellschaft geht, die gegenüber der Verwaltung nicht als Rechtsträger gilt.</w:t>
            </w:r>
          </w:p>
        </w:tc>
      </w:tr>
      <w:tr w:rsidR="00B008A5" w:rsidRPr="001C0D2F" w14:paraId="139DB74F" w14:textId="77777777" w:rsidTr="002171DE">
        <w:tc>
          <w:tcPr>
            <w:tcW w:w="9627" w:type="dxa"/>
            <w:tcBorders>
              <w:bottom w:val="single" w:sz="4" w:space="0" w:color="auto"/>
            </w:tcBorders>
          </w:tcPr>
          <w:p w14:paraId="58FA4108" w14:textId="393F8CD5" w:rsidR="00B008A5" w:rsidRPr="00A43FC3" w:rsidRDefault="008334A7" w:rsidP="00E063AB">
            <w:pPr>
              <w:pStyle w:val="Paragrafoelenco"/>
              <w:numPr>
                <w:ilvl w:val="0"/>
                <w:numId w:val="24"/>
              </w:numPr>
              <w:tabs>
                <w:tab w:val="left" w:pos="426"/>
              </w:tabs>
              <w:spacing w:after="120" w:line="360" w:lineRule="auto"/>
              <w:ind w:left="357" w:hanging="357"/>
              <w:jc w:val="both"/>
              <w:rPr>
                <w:b/>
                <w:sz w:val="18"/>
                <w:szCs w:val="18"/>
                <w:lang w:val="de-DE"/>
              </w:rPr>
            </w:pPr>
            <w:r w:rsidRPr="00A43FC3">
              <w:rPr>
                <w:b/>
                <w:sz w:val="18"/>
                <w:szCs w:val="18"/>
                <w:lang w:val="de-DE"/>
              </w:rPr>
              <w:t>dass die Bietergemeinschaft insgesamt für den gesamten Auftrag qualifiziert ist und dass die einzelnen Mitglieder der Bietergemeinschaft die Anforderungen</w:t>
            </w:r>
            <w:r w:rsidR="00594CF8">
              <w:rPr>
                <w:b/>
                <w:sz w:val="18"/>
                <w:szCs w:val="18"/>
                <w:lang w:val="de-DE"/>
              </w:rPr>
              <w:t>,</w:t>
            </w:r>
            <w:r w:rsidRPr="00A43FC3">
              <w:rPr>
                <w:b/>
                <w:sz w:val="18"/>
                <w:szCs w:val="18"/>
                <w:lang w:val="de-DE"/>
              </w:rPr>
              <w:t xml:space="preserve"> für die in der nachstehenden Tabelle angegebenen Ausführungsquoten erfüllen</w:t>
            </w:r>
            <w:r w:rsidR="00B008A5" w:rsidRPr="00A43FC3">
              <w:rPr>
                <w:b/>
                <w:sz w:val="18"/>
                <w:szCs w:val="18"/>
                <w:lang w:val="de-DE"/>
              </w:rPr>
              <w:t>;</w:t>
            </w:r>
          </w:p>
        </w:tc>
      </w:tr>
      <w:tr w:rsidR="00E063AB" w:rsidRPr="001C0D2F" w14:paraId="15D5F63E" w14:textId="77777777" w:rsidTr="002171DE">
        <w:tc>
          <w:tcPr>
            <w:tcW w:w="9627" w:type="dxa"/>
            <w:tcBorders>
              <w:top w:val="single" w:sz="4" w:space="0" w:color="auto"/>
              <w:left w:val="single" w:sz="4" w:space="0" w:color="auto"/>
              <w:bottom w:val="single" w:sz="4" w:space="0" w:color="auto"/>
              <w:right w:val="single" w:sz="4" w:space="0" w:color="auto"/>
            </w:tcBorders>
          </w:tcPr>
          <w:p w14:paraId="7135E7EB" w14:textId="189E2AB5" w:rsidR="00E063AB" w:rsidRPr="0051250E" w:rsidRDefault="004673FD" w:rsidP="004673FD">
            <w:pPr>
              <w:widowControl w:val="0"/>
              <w:spacing w:before="120" w:after="120"/>
              <w:jc w:val="both"/>
              <w:rPr>
                <w:bCs/>
                <w:i/>
                <w:iCs/>
                <w:color w:val="4472C4" w:themeColor="accent1"/>
                <w:sz w:val="18"/>
                <w:szCs w:val="18"/>
                <w:lang w:val="de-DE"/>
              </w:rPr>
            </w:pPr>
            <w:r w:rsidRPr="0051250E">
              <w:rPr>
                <w:b/>
                <w:i/>
                <w:iCs/>
                <w:color w:val="4472C4" w:themeColor="accent1"/>
                <w:sz w:val="18"/>
                <w:szCs w:val="18"/>
                <w:u w:val="single"/>
                <w:lang w:val="de-DE"/>
              </w:rPr>
              <w:t>Note für VS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 xml:space="preserve">Gemäß </w:t>
            </w:r>
            <w:r w:rsidR="00E063AB" w:rsidRPr="00C22676">
              <w:rPr>
                <w:b/>
                <w:i/>
                <w:iCs/>
                <w:color w:val="4472C4" w:themeColor="accent1"/>
                <w:sz w:val="18"/>
                <w:szCs w:val="18"/>
                <w:lang w:val="de-DE"/>
              </w:rPr>
              <w:t>Art. 68 Absatz 4 Buchst. b) GvD 36/2023</w:t>
            </w:r>
            <w:r w:rsidR="00E063AB" w:rsidRPr="0051250E">
              <w:rPr>
                <w:bCs/>
                <w:i/>
                <w:iCs/>
                <w:color w:val="4472C4" w:themeColor="accent1"/>
                <w:sz w:val="18"/>
                <w:szCs w:val="18"/>
                <w:lang w:val="de-DE"/>
              </w:rPr>
              <w:t xml:space="preserve"> sind die Ausführungsquoten bei der Angebotsabgabe frei bestimmbar, es sei denn, es gibt in den Ausschreibungsbedingungen eine abweichende Angabe, die von der Vergabestelle in Übereinstimmung mit einem qualitativen Ansatz ordnungsgemäß begründet werden muss.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Es ist ratsam, die Wahl im Vergabevermerk zu begründen)</w:t>
            </w:r>
          </w:p>
          <w:p w14:paraId="39CD58D7" w14:textId="7CF897F1" w:rsidR="004673FD" w:rsidRPr="004673FD" w:rsidRDefault="004673FD" w:rsidP="004673FD">
            <w:pPr>
              <w:widowControl w:val="0"/>
              <w:spacing w:after="120"/>
              <w:jc w:val="both"/>
              <w:rPr>
                <w:b/>
                <w:bCs/>
                <w:sz w:val="18"/>
                <w:szCs w:val="18"/>
                <w:lang w:val="de-DE"/>
              </w:rPr>
            </w:pPr>
            <w:r w:rsidRPr="0051250E">
              <w:rPr>
                <w:b/>
                <w:i/>
                <w:iCs/>
                <w:color w:val="4472C4" w:themeColor="accent1"/>
                <w:sz w:val="18"/>
                <w:szCs w:val="18"/>
                <w:u w:val="single"/>
                <w:lang w:val="de-DE"/>
              </w:rPr>
              <w:t>Wenn die Vergabestelle in den Ausschreibungsunterlagen einzuhaltende Mindestquoten festgelegt hat, behalte Sie diesen bei und füllen die folgende Angabe in Rot aus</w:t>
            </w:r>
            <w:r w:rsidRPr="0051250E">
              <w:rPr>
                <w:bCs/>
                <w:i/>
                <w:iCs/>
                <w:color w:val="4472C4" w:themeColor="accent1"/>
                <w:sz w:val="18"/>
                <w:szCs w:val="18"/>
                <w:lang w:val="de-DE"/>
              </w:rPr>
              <w:t>.</w:t>
            </w:r>
          </w:p>
        </w:tc>
      </w:tr>
      <w:tr w:rsidR="00E063AB" w:rsidRPr="001C0D2F" w14:paraId="0AB66DDE" w14:textId="77777777" w:rsidTr="002171DE">
        <w:tc>
          <w:tcPr>
            <w:tcW w:w="9627" w:type="dxa"/>
            <w:tcBorders>
              <w:top w:val="single" w:sz="4" w:space="0" w:color="auto"/>
              <w:left w:val="single" w:sz="4" w:space="0" w:color="auto"/>
              <w:bottom w:val="single" w:sz="4" w:space="0" w:color="auto"/>
              <w:right w:val="single" w:sz="4" w:space="0" w:color="auto"/>
            </w:tcBorders>
          </w:tcPr>
          <w:p w14:paraId="51537B85" w14:textId="402F98FB" w:rsidR="002171DE" w:rsidRPr="002171DE" w:rsidRDefault="00E063AB" w:rsidP="00E063AB">
            <w:pPr>
              <w:tabs>
                <w:tab w:val="left" w:pos="426"/>
              </w:tabs>
              <w:jc w:val="both"/>
              <w:rPr>
                <w:rFonts w:cs="Times New Roman"/>
                <w:b/>
                <w:color w:val="FF0000"/>
                <w:lang w:val="de-DE" w:eastAsia="en-US"/>
              </w:rPr>
            </w:pPr>
            <w:r w:rsidRPr="004673FD">
              <w:rPr>
                <w:rFonts w:cs="Times New Roman"/>
                <w:b/>
                <w:color w:val="FF0000"/>
                <w:lang w:val="de-DE" w:eastAsia="en-US"/>
              </w:rPr>
              <w:t xml:space="preserve">Im Falle der Teilnahme von Bietergemeinschaften, gewöhnliche Konsortien, EWIV, Unternehmensnetzwerken, müssen die obenstehenden Anforderung, entsprechend den Ausführungsquoten,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federführenden Unternehmens und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auftraggebenden Unternehmens sein</w:t>
            </w:r>
          </w:p>
        </w:tc>
      </w:tr>
      <w:tr w:rsidR="002171DE" w:rsidRPr="001C0D2F" w14:paraId="4BF2E45D" w14:textId="77777777" w:rsidTr="002171DE">
        <w:tc>
          <w:tcPr>
            <w:tcW w:w="9627" w:type="dxa"/>
            <w:tcBorders>
              <w:top w:val="single" w:sz="4" w:space="0" w:color="auto"/>
            </w:tcBorders>
          </w:tcPr>
          <w:p w14:paraId="09B6FC1F" w14:textId="77777777" w:rsidR="002171DE" w:rsidRPr="004673FD" w:rsidRDefault="002171DE" w:rsidP="00E063AB">
            <w:pPr>
              <w:tabs>
                <w:tab w:val="left" w:pos="426"/>
              </w:tabs>
              <w:jc w:val="both"/>
              <w:rPr>
                <w:rFonts w:cs="Times New Roman"/>
                <w:b/>
                <w:color w:val="FF0000"/>
                <w:lang w:val="de-DE" w:eastAsia="en-US"/>
              </w:rPr>
            </w:pP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2835"/>
        <w:gridCol w:w="2409"/>
      </w:tblGrid>
      <w:tr w:rsidR="00E554E4" w:rsidRPr="00764572" w14:paraId="232673E5" w14:textId="77777777" w:rsidTr="002171DE">
        <w:trPr>
          <w:cantSplit/>
          <w:trHeight w:val="934"/>
        </w:trPr>
        <w:tc>
          <w:tcPr>
            <w:tcW w:w="43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407909" w14:textId="77777777" w:rsidR="00E554E4" w:rsidRPr="0078684C" w:rsidRDefault="00E554E4" w:rsidP="00797CD3">
            <w:pPr>
              <w:pStyle w:val="Pidipagina"/>
              <w:jc w:val="both"/>
              <w:rPr>
                <w:sz w:val="18"/>
                <w:szCs w:val="18"/>
              </w:rPr>
            </w:pPr>
            <w:r w:rsidRPr="0078684C">
              <w:rPr>
                <w:b/>
                <w:sz w:val="18"/>
                <w:szCs w:val="18"/>
                <w:lang w:val="de-DE"/>
              </w:rPr>
              <w:t>Unternehmen</w:t>
            </w:r>
            <w:r w:rsidRPr="0078684C">
              <w:rPr>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270027F" w14:textId="581CD6FA" w:rsidR="00E554E4" w:rsidRPr="00E063AB" w:rsidRDefault="003E70BB" w:rsidP="00797CD3">
            <w:pPr>
              <w:jc w:val="both"/>
              <w:rPr>
                <w:sz w:val="18"/>
                <w:szCs w:val="18"/>
                <w:lang w:val="de-DE"/>
              </w:rPr>
            </w:pPr>
            <w:r w:rsidRPr="00E063AB">
              <w:rPr>
                <w:sz w:val="18"/>
                <w:szCs w:val="18"/>
                <w:lang w:val="de-DE"/>
              </w:rPr>
              <w:t>SOA-Kategorie</w:t>
            </w:r>
          </w:p>
          <w:p w14:paraId="5E1C8CC4" w14:textId="1A6B0562" w:rsidR="00E554E4" w:rsidRPr="002171DE" w:rsidRDefault="00E554E4" w:rsidP="00797CD3">
            <w:pPr>
              <w:pStyle w:val="Pidipagina"/>
              <w:jc w:val="both"/>
              <w:rPr>
                <w:b/>
                <w:bCs/>
                <w:sz w:val="18"/>
                <w:szCs w:val="18"/>
                <w:lang w:val="de-DE"/>
              </w:rPr>
            </w:pPr>
            <w:r w:rsidRPr="002171DE">
              <w:rPr>
                <w:b/>
                <w:bCs/>
                <w:sz w:val="18"/>
                <w:szCs w:val="18"/>
                <w:lang w:val="de-DE"/>
              </w:rPr>
              <w:t>Anlage II.12 GvD Nr. 36/2023</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021FE53" w14:textId="1A72B484" w:rsidR="00E554E4" w:rsidRPr="00E43235" w:rsidRDefault="00E554E4" w:rsidP="00797CD3">
            <w:pPr>
              <w:pStyle w:val="Pidipagina"/>
              <w:jc w:val="both"/>
              <w:rPr>
                <w:sz w:val="16"/>
                <w:szCs w:val="16"/>
                <w:lang w:val="de-DE"/>
              </w:rPr>
            </w:pPr>
            <w:r w:rsidRPr="00E43235">
              <w:rPr>
                <w:sz w:val="18"/>
                <w:szCs w:val="18"/>
                <w:lang w:val="de-DE"/>
              </w:rPr>
              <w:t>Ausführungsanteil in % (</w:t>
            </w:r>
            <w:r w:rsidRPr="00E43235">
              <w:rPr>
                <w:sz w:val="16"/>
                <w:szCs w:val="16"/>
                <w:lang w:val="de-DE"/>
              </w:rPr>
              <w:t>bezogen auf jede in der SOA Kategorie)*</w:t>
            </w:r>
          </w:p>
        </w:tc>
      </w:tr>
      <w:tr w:rsidR="00741C6A" w:rsidRPr="0078684C" w14:paraId="17A3885A"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1538E572" w14:textId="63C1DE4C"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93A068B"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A0348EA" w14:textId="77777777" w:rsidR="00741C6A" w:rsidRDefault="00741C6A" w:rsidP="00741C6A">
            <w:pPr>
              <w:pStyle w:val="Pidipagina"/>
              <w:jc w:val="both"/>
              <w:rPr>
                <w:b/>
                <w:color w:val="FF0000"/>
                <w:lang w:eastAsia="en-US"/>
              </w:rPr>
            </w:pPr>
          </w:p>
          <w:p w14:paraId="192A7B94"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CA26C4" w14:textId="77777777" w:rsidR="00741C6A" w:rsidRDefault="00741C6A" w:rsidP="00741C6A">
            <w:pPr>
              <w:pStyle w:val="Pidipagina"/>
              <w:jc w:val="both"/>
              <w:rPr>
                <w:b/>
                <w:color w:val="FF0000"/>
                <w:lang w:eastAsia="en-US"/>
              </w:rPr>
            </w:pPr>
          </w:p>
          <w:p w14:paraId="163958D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A5C93E" w14:textId="399EA554" w:rsidR="00741C6A" w:rsidRPr="00DA71B1" w:rsidRDefault="00741C6A" w:rsidP="00741C6A">
            <w:pPr>
              <w:pStyle w:val="Pidipagina"/>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tcPr>
          <w:p w14:paraId="44E8EE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101408" w14:textId="77777777" w:rsidR="00741C6A" w:rsidRDefault="00741C6A" w:rsidP="00741C6A">
            <w:pPr>
              <w:pStyle w:val="Pidipagina"/>
              <w:jc w:val="both"/>
              <w:rPr>
                <w:b/>
                <w:color w:val="FF0000"/>
                <w:lang w:eastAsia="en-US"/>
              </w:rPr>
            </w:pPr>
          </w:p>
          <w:p w14:paraId="7EDD4C7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ACBA86F" w14:textId="77777777" w:rsidR="00741C6A" w:rsidRDefault="00741C6A" w:rsidP="00741C6A">
            <w:pPr>
              <w:pStyle w:val="Pidipagina"/>
              <w:jc w:val="both"/>
              <w:rPr>
                <w:b/>
                <w:color w:val="FF0000"/>
                <w:lang w:eastAsia="en-US"/>
              </w:rPr>
            </w:pPr>
          </w:p>
          <w:p w14:paraId="4209622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A8D8491" w14:textId="77777777" w:rsidR="00741C6A" w:rsidRPr="00565C70" w:rsidRDefault="00741C6A" w:rsidP="00741C6A">
            <w:pPr>
              <w:pStyle w:val="Pidipagina"/>
              <w:jc w:val="center"/>
              <w:rPr>
                <w:b/>
                <w:sz w:val="18"/>
                <w:szCs w:val="18"/>
                <w:bdr w:val="single" w:sz="4" w:space="0" w:color="auto" w:frame="1"/>
                <w:lang w:val="de-DE"/>
              </w:rPr>
            </w:pPr>
          </w:p>
          <w:p w14:paraId="3223849F" w14:textId="77777777" w:rsidR="00741C6A" w:rsidRPr="00565C70" w:rsidRDefault="00741C6A" w:rsidP="00741C6A">
            <w:pPr>
              <w:pStyle w:val="Pidipagina"/>
              <w:rPr>
                <w:b/>
                <w:sz w:val="18"/>
                <w:szCs w:val="18"/>
                <w:bdr w:val="single" w:sz="4" w:space="0" w:color="auto" w:frame="1"/>
                <w:lang w:val="de-DE"/>
              </w:rPr>
            </w:pPr>
          </w:p>
        </w:tc>
      </w:tr>
      <w:tr w:rsidR="00741C6A" w:rsidRPr="0078684C" w14:paraId="5BEAAA6D"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77B2AE32" w14:textId="1F79FF40"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3CC20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29055DBA" w14:textId="77777777" w:rsidR="00741C6A" w:rsidRDefault="00741C6A" w:rsidP="00741C6A">
            <w:pPr>
              <w:pStyle w:val="Pidipagina"/>
              <w:jc w:val="both"/>
              <w:rPr>
                <w:b/>
                <w:color w:val="FF0000"/>
                <w:lang w:eastAsia="en-US"/>
              </w:rPr>
            </w:pPr>
          </w:p>
          <w:p w14:paraId="4DE977C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0A49A2F" w14:textId="77777777" w:rsidR="00741C6A" w:rsidRDefault="00741C6A" w:rsidP="00741C6A">
            <w:pPr>
              <w:pStyle w:val="Pidipagina"/>
              <w:jc w:val="both"/>
              <w:rPr>
                <w:b/>
                <w:color w:val="FF0000"/>
                <w:lang w:eastAsia="en-US"/>
              </w:rPr>
            </w:pPr>
          </w:p>
          <w:p w14:paraId="15BBB9D8"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4CBFC4F" w14:textId="3BCDDE0B" w:rsidR="00741C6A" w:rsidRPr="00DA71B1"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7D070BA4"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256897E" w14:textId="77777777" w:rsidR="00741C6A" w:rsidRDefault="00741C6A" w:rsidP="00741C6A">
            <w:pPr>
              <w:pStyle w:val="Pidipagina"/>
              <w:jc w:val="both"/>
              <w:rPr>
                <w:b/>
                <w:color w:val="FF0000"/>
                <w:lang w:eastAsia="en-US"/>
              </w:rPr>
            </w:pPr>
          </w:p>
          <w:p w14:paraId="1CE5647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74B0956" w14:textId="77777777" w:rsidR="00741C6A" w:rsidRDefault="00741C6A" w:rsidP="00741C6A">
            <w:pPr>
              <w:pStyle w:val="Pidipagina"/>
              <w:jc w:val="both"/>
              <w:rPr>
                <w:b/>
                <w:color w:val="FF0000"/>
                <w:lang w:eastAsia="en-US"/>
              </w:rPr>
            </w:pPr>
          </w:p>
          <w:p w14:paraId="04B1EA42"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7FF65A1" w14:textId="77777777" w:rsidR="00741C6A" w:rsidRPr="00565C70" w:rsidRDefault="00741C6A" w:rsidP="00741C6A">
            <w:pPr>
              <w:pStyle w:val="Pidipagina"/>
              <w:jc w:val="both"/>
              <w:rPr>
                <w:b/>
                <w:sz w:val="18"/>
                <w:szCs w:val="18"/>
                <w:bdr w:val="single" w:sz="4" w:space="0" w:color="auto" w:frame="1"/>
                <w:lang w:val="de-DE"/>
              </w:rPr>
            </w:pPr>
          </w:p>
        </w:tc>
      </w:tr>
      <w:tr w:rsidR="00741C6A" w:rsidRPr="0078684C" w14:paraId="59B5B083"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549908BD" w14:textId="2641F479" w:rsidR="00741C6A" w:rsidRPr="0078684C" w:rsidRDefault="00741C6A" w:rsidP="00741C6A">
            <w:pPr>
              <w:pStyle w:val="Pidipagina"/>
              <w:jc w:val="both"/>
              <w:rPr>
                <w:sz w:val="18"/>
                <w:szCs w:val="18"/>
                <w:lang w:val="de-DE"/>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5BD88F06"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DF3AF80" w14:textId="77777777" w:rsidR="00741C6A" w:rsidRDefault="00741C6A" w:rsidP="00741C6A">
            <w:pPr>
              <w:pStyle w:val="Pidipagina"/>
              <w:jc w:val="both"/>
              <w:rPr>
                <w:b/>
                <w:color w:val="FF0000"/>
                <w:lang w:eastAsia="en-US"/>
              </w:rPr>
            </w:pPr>
          </w:p>
          <w:p w14:paraId="28A07E9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245BF1" w14:textId="77777777" w:rsidR="00741C6A" w:rsidRDefault="00741C6A" w:rsidP="00741C6A">
            <w:pPr>
              <w:pStyle w:val="Pidipagina"/>
              <w:jc w:val="both"/>
              <w:rPr>
                <w:b/>
                <w:color w:val="FF0000"/>
                <w:lang w:eastAsia="en-US"/>
              </w:rPr>
            </w:pPr>
          </w:p>
          <w:p w14:paraId="7DE7E92A"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DBB1EF8" w14:textId="5DD552DB" w:rsidR="00741C6A" w:rsidRPr="0078684C"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38749A6D"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C552721" w14:textId="77777777" w:rsidR="00741C6A" w:rsidRDefault="00741C6A" w:rsidP="00741C6A">
            <w:pPr>
              <w:pStyle w:val="Pidipagina"/>
              <w:jc w:val="both"/>
              <w:rPr>
                <w:b/>
                <w:color w:val="FF0000"/>
                <w:lang w:eastAsia="en-US"/>
              </w:rPr>
            </w:pPr>
          </w:p>
          <w:p w14:paraId="19CB0D8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DD2EDA7" w14:textId="77777777" w:rsidR="00741C6A" w:rsidRDefault="00741C6A" w:rsidP="00741C6A">
            <w:pPr>
              <w:pStyle w:val="Pidipagina"/>
              <w:jc w:val="both"/>
              <w:rPr>
                <w:b/>
                <w:color w:val="FF0000"/>
                <w:lang w:eastAsia="en-US"/>
              </w:rPr>
            </w:pPr>
          </w:p>
          <w:p w14:paraId="3FF3F1F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7B3FCD58" w14:textId="77777777" w:rsidR="00741C6A" w:rsidRPr="00565C70" w:rsidRDefault="00741C6A" w:rsidP="00741C6A">
            <w:pPr>
              <w:pStyle w:val="Pidipagina"/>
              <w:jc w:val="both"/>
              <w:rPr>
                <w:b/>
                <w:sz w:val="18"/>
                <w:szCs w:val="18"/>
                <w:bdr w:val="single" w:sz="4" w:space="0" w:color="auto" w:frame="1"/>
                <w:lang w:val="de-DE"/>
              </w:rPr>
            </w:pPr>
          </w:p>
        </w:tc>
      </w:tr>
    </w:tbl>
    <w:p w14:paraId="2A41820F" w14:textId="77777777" w:rsidR="00565C70" w:rsidRDefault="00565C70" w:rsidP="00334958">
      <w:pPr>
        <w:spacing w:line="360" w:lineRule="auto"/>
        <w:jc w:val="both"/>
        <w:rPr>
          <w:bCs/>
          <w:i/>
          <w:iCs/>
          <w:sz w:val="18"/>
          <w:szCs w:val="18"/>
          <w:highlight w:val="cyan"/>
          <w:lang w:val="de-DE"/>
        </w:rPr>
      </w:pP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906"/>
        <w:gridCol w:w="3957"/>
        <w:gridCol w:w="12"/>
      </w:tblGrid>
      <w:tr w:rsidR="00B008A5" w:rsidRPr="001C0D2F" w14:paraId="33A50739" w14:textId="77777777" w:rsidTr="00E554E4">
        <w:trPr>
          <w:gridAfter w:val="1"/>
          <w:wAfter w:w="12" w:type="dxa"/>
        </w:trPr>
        <w:tc>
          <w:tcPr>
            <w:tcW w:w="9627" w:type="dxa"/>
            <w:gridSpan w:val="3"/>
          </w:tcPr>
          <w:p w14:paraId="2E274594" w14:textId="2A42438E" w:rsidR="00B008A5" w:rsidRPr="00320DC3" w:rsidRDefault="00B008A5" w:rsidP="00320DC3">
            <w:pPr>
              <w:jc w:val="both"/>
              <w:rPr>
                <w:bCs/>
                <w:i/>
                <w:iCs/>
                <w:sz w:val="16"/>
                <w:szCs w:val="16"/>
                <w:lang w:val="de-DE"/>
              </w:rPr>
            </w:pPr>
            <w:r w:rsidRPr="00320DC3">
              <w:rPr>
                <w:bCs/>
                <w:i/>
                <w:iCs/>
                <w:sz w:val="16"/>
                <w:szCs w:val="16"/>
                <w:lang w:val="de-DE"/>
              </w:rPr>
              <w:t>*</w:t>
            </w:r>
            <w:r w:rsidR="001C0D2F" w:rsidRPr="00320DC3">
              <w:rPr>
                <w:bCs/>
                <w:i/>
                <w:iCs/>
                <w:sz w:val="16"/>
                <w:szCs w:val="16"/>
                <w:lang w:val="de-DE"/>
              </w:rPr>
              <w:t>Bei sonstigem, nicht sanierbarem Ausschluss</w:t>
            </w:r>
            <w:r w:rsidR="001C0D2F">
              <w:rPr>
                <w:bCs/>
                <w:i/>
                <w:iCs/>
                <w:sz w:val="16"/>
                <w:szCs w:val="16"/>
                <w:lang w:val="de-DE"/>
              </w:rPr>
              <w:t>,</w:t>
            </w:r>
            <w:r w:rsidRPr="00320DC3">
              <w:rPr>
                <w:bCs/>
                <w:i/>
                <w:iCs/>
                <w:sz w:val="16"/>
                <w:szCs w:val="16"/>
                <w:lang w:val="de-DE"/>
              </w:rPr>
              <w:t xml:space="preserve"> dürfen die erklärten Anteile die Qualifizierung, über welche das einzelne Unternehmen in der jeweiligen Kategorie verfügt, nicht überschreiten;</w:t>
            </w:r>
            <w:r w:rsidRPr="00320DC3">
              <w:rPr>
                <w:bCs/>
                <w:i/>
                <w:iCs/>
                <w:color w:val="0070C0"/>
                <w:sz w:val="16"/>
                <w:szCs w:val="16"/>
                <w:lang w:val="de-DE"/>
              </w:rPr>
              <w:t xml:space="preserve"> </w:t>
            </w:r>
          </w:p>
        </w:tc>
      </w:tr>
      <w:tr w:rsidR="009C2159" w:rsidRPr="001C0D2F" w14:paraId="75A81722" w14:textId="77777777" w:rsidTr="00E554E4">
        <w:trPr>
          <w:gridAfter w:val="1"/>
          <w:wAfter w:w="12" w:type="dxa"/>
        </w:trPr>
        <w:tc>
          <w:tcPr>
            <w:tcW w:w="9627" w:type="dxa"/>
            <w:gridSpan w:val="3"/>
          </w:tcPr>
          <w:p w14:paraId="65C946A5" w14:textId="4DF7724E" w:rsidR="009C2159" w:rsidRPr="00320DC3" w:rsidRDefault="009C2159" w:rsidP="00320DC3">
            <w:pPr>
              <w:jc w:val="both"/>
              <w:rPr>
                <w:bCs/>
                <w:i/>
                <w:iCs/>
                <w:sz w:val="16"/>
                <w:szCs w:val="16"/>
                <w:lang w:val="de-DE"/>
              </w:rPr>
            </w:pPr>
            <w:r w:rsidRPr="0051250E">
              <w:rPr>
                <w:bCs/>
                <w:i/>
                <w:iCs/>
                <w:sz w:val="16"/>
                <w:szCs w:val="16"/>
                <w:lang w:val="de-DE"/>
              </w:rPr>
              <w:t>Gemäß Art. 68 Absatz 4 Buchst. b) GvD 36/2023 sind die Ausführungsquoten bei der Angebotsabgabe frei bestimmbar, es sei denn, es gibt in den Ausschreibungsbedingungen eine abweichende Angabe</w:t>
            </w:r>
            <w:r w:rsidR="00624C7A" w:rsidRPr="0051250E">
              <w:rPr>
                <w:bCs/>
                <w:i/>
                <w:iCs/>
                <w:sz w:val="16"/>
                <w:szCs w:val="16"/>
                <w:lang w:val="de-DE"/>
              </w:rPr>
              <w:t>.</w:t>
            </w:r>
          </w:p>
        </w:tc>
      </w:tr>
      <w:tr w:rsidR="009C2159" w:rsidRPr="001C0D2F" w14:paraId="742284E9" w14:textId="77777777" w:rsidTr="00E554E4">
        <w:trPr>
          <w:gridAfter w:val="1"/>
          <w:wAfter w:w="12" w:type="dxa"/>
        </w:trPr>
        <w:tc>
          <w:tcPr>
            <w:tcW w:w="9627" w:type="dxa"/>
            <w:gridSpan w:val="3"/>
          </w:tcPr>
          <w:p w14:paraId="23FB20B5" w14:textId="77777777" w:rsidR="009C2159" w:rsidRPr="009C2159" w:rsidRDefault="009C2159" w:rsidP="00320DC3">
            <w:pPr>
              <w:jc w:val="both"/>
              <w:rPr>
                <w:bCs/>
                <w:i/>
                <w:iCs/>
                <w:sz w:val="16"/>
                <w:szCs w:val="16"/>
                <w:lang w:val="de-DE"/>
              </w:rPr>
            </w:pPr>
          </w:p>
        </w:tc>
      </w:tr>
      <w:tr w:rsidR="009F7BC5" w:rsidRPr="001C0D2F" w14:paraId="235E50F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Pr>
        <w:tc>
          <w:tcPr>
            <w:tcW w:w="9627" w:type="dxa"/>
            <w:gridSpan w:val="3"/>
            <w:tcBorders>
              <w:top w:val="nil"/>
              <w:left w:val="nil"/>
              <w:bottom w:val="nil"/>
              <w:right w:val="nil"/>
            </w:tcBorders>
          </w:tcPr>
          <w:p w14:paraId="1CA93B8D" w14:textId="6168213C" w:rsidR="009F7BC5" w:rsidRPr="00B008A5" w:rsidRDefault="009F7BC5" w:rsidP="009F7BC5">
            <w:pPr>
              <w:spacing w:after="120" w:line="360" w:lineRule="auto"/>
              <w:jc w:val="both"/>
              <w:rPr>
                <w:bCs/>
                <w:i/>
                <w:iCs/>
                <w:color w:val="0070C0"/>
                <w:sz w:val="16"/>
                <w:szCs w:val="16"/>
                <w:lang w:val="de-DE"/>
              </w:rPr>
            </w:pPr>
            <w:r w:rsidRPr="00B008A5">
              <w:rPr>
                <w:bCs/>
                <w:i/>
                <w:iCs/>
                <w:color w:val="0070C0"/>
                <w:sz w:val="16"/>
                <w:szCs w:val="16"/>
                <w:lang w:val="de-DE"/>
              </w:rPr>
              <w:lastRenderedPageBreak/>
              <w:t>[Nur für das/die kooptierte/n Unternehmen auszufüllen</w:t>
            </w:r>
            <w:r>
              <w:rPr>
                <w:bCs/>
                <w:i/>
                <w:iCs/>
                <w:color w:val="0070C0"/>
                <w:sz w:val="16"/>
                <w:szCs w:val="16"/>
                <w:lang w:val="de-DE"/>
              </w:rPr>
              <w:t xml:space="preserve"> </w:t>
            </w:r>
            <w:r w:rsidRPr="00B008A5">
              <w:rPr>
                <w:bCs/>
                <w:i/>
                <w:iCs/>
                <w:color w:val="0070C0"/>
                <w:sz w:val="16"/>
                <w:szCs w:val="16"/>
                <w:lang w:val="de-DE"/>
              </w:rPr>
              <w:t>falls keine solchen vorgesehen sind, löschen]</w:t>
            </w:r>
          </w:p>
        </w:tc>
      </w:tr>
      <w:tr w:rsidR="00F337C7" w:rsidRPr="001C0D2F" w14:paraId="153FFA5D"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4"/>
        </w:trPr>
        <w:tc>
          <w:tcPr>
            <w:tcW w:w="2764" w:type="dxa"/>
          </w:tcPr>
          <w:p w14:paraId="7454C4CE" w14:textId="77777777" w:rsidR="00003932" w:rsidRPr="00565C70" w:rsidRDefault="002C0FF6" w:rsidP="0074309E">
            <w:pPr>
              <w:pStyle w:val="Pidipagina"/>
              <w:jc w:val="both"/>
              <w:rPr>
                <w:sz w:val="18"/>
                <w:szCs w:val="18"/>
              </w:rPr>
            </w:pPr>
            <w:r w:rsidRPr="00565C70">
              <w:rPr>
                <w:b/>
                <w:bCs/>
                <w:sz w:val="18"/>
                <w:szCs w:val="18"/>
                <w:lang w:val="it-IT"/>
              </w:rPr>
              <w:t>Kooptiertes Unternehmen</w:t>
            </w:r>
          </w:p>
          <w:p w14:paraId="730F1210" w14:textId="77777777" w:rsidR="00003932" w:rsidRPr="00565C70" w:rsidRDefault="00003932" w:rsidP="0074309E">
            <w:pPr>
              <w:pStyle w:val="Pidipagina"/>
              <w:jc w:val="both"/>
              <w:rPr>
                <w:sz w:val="18"/>
                <w:szCs w:val="18"/>
              </w:rPr>
            </w:pPr>
          </w:p>
        </w:tc>
        <w:tc>
          <w:tcPr>
            <w:tcW w:w="2906" w:type="dxa"/>
          </w:tcPr>
          <w:p w14:paraId="2434DA23" w14:textId="5E66271C" w:rsidR="00003932" w:rsidRPr="00565C70" w:rsidRDefault="00CF340A" w:rsidP="0074309E">
            <w:pPr>
              <w:pStyle w:val="Pidipagina"/>
              <w:jc w:val="both"/>
              <w:rPr>
                <w:sz w:val="18"/>
                <w:szCs w:val="18"/>
                <w:lang w:val="de-DE"/>
              </w:rPr>
            </w:pPr>
            <w:r w:rsidRPr="00565C70">
              <w:rPr>
                <w:sz w:val="18"/>
                <w:szCs w:val="18"/>
                <w:lang w:val="de-DE"/>
              </w:rPr>
              <w:t>Ausführ</w:t>
            </w:r>
            <w:r w:rsidR="002C0FF6" w:rsidRPr="00565C70">
              <w:rPr>
                <w:sz w:val="18"/>
                <w:szCs w:val="18"/>
                <w:lang w:val="de-DE"/>
              </w:rPr>
              <w:t>ungsanteil</w:t>
            </w:r>
            <w:r w:rsidR="00003932" w:rsidRPr="00565C70">
              <w:rPr>
                <w:sz w:val="18"/>
                <w:szCs w:val="18"/>
                <w:lang w:val="de-DE"/>
              </w:rPr>
              <w:t xml:space="preserve"> (</w:t>
            </w:r>
            <w:r w:rsidR="002C0FF6" w:rsidRPr="00565C70">
              <w:rPr>
                <w:sz w:val="18"/>
                <w:szCs w:val="18"/>
                <w:lang w:val="de-DE"/>
              </w:rPr>
              <w:t xml:space="preserve">in </w:t>
            </w:r>
            <w:r w:rsidR="00003932" w:rsidRPr="00565C70">
              <w:rPr>
                <w:sz w:val="18"/>
                <w:szCs w:val="18"/>
                <w:lang w:val="de-DE"/>
              </w:rPr>
              <w:t xml:space="preserve">%) </w:t>
            </w:r>
            <w:r w:rsidR="002C0FF6" w:rsidRPr="00565C70">
              <w:rPr>
                <w:sz w:val="18"/>
                <w:szCs w:val="18"/>
                <w:lang w:val="de-DE"/>
              </w:rPr>
              <w:t>und entsprechende SOA Kategorie</w:t>
            </w:r>
            <w:r w:rsidR="00C22676">
              <w:rPr>
                <w:sz w:val="18"/>
                <w:szCs w:val="18"/>
                <w:lang w:val="de-DE"/>
              </w:rPr>
              <w:t xml:space="preserve"> </w:t>
            </w:r>
            <w:r w:rsidR="00892FF0" w:rsidRPr="00565C70">
              <w:rPr>
                <w:sz w:val="18"/>
                <w:szCs w:val="18"/>
                <w:lang w:val="de-DE"/>
              </w:rPr>
              <w:t>(</w:t>
            </w:r>
            <w:r w:rsidR="00003932" w:rsidRPr="00565C70">
              <w:rPr>
                <w:sz w:val="18"/>
                <w:szCs w:val="18"/>
                <w:lang w:val="de-DE"/>
              </w:rPr>
              <w:t>*1</w:t>
            </w:r>
            <w:r w:rsidR="00892FF0" w:rsidRPr="00565C70">
              <w:rPr>
                <w:sz w:val="18"/>
                <w:szCs w:val="18"/>
                <w:lang w:val="de-DE"/>
              </w:rPr>
              <w:t>)</w:t>
            </w:r>
          </w:p>
        </w:tc>
        <w:tc>
          <w:tcPr>
            <w:tcW w:w="3969" w:type="dxa"/>
            <w:gridSpan w:val="2"/>
          </w:tcPr>
          <w:p w14:paraId="1AA140F7" w14:textId="0237F3E4" w:rsidR="00003932" w:rsidRPr="00565C70" w:rsidRDefault="009F7BC5" w:rsidP="0074309E">
            <w:pPr>
              <w:pStyle w:val="Pidipagina"/>
              <w:jc w:val="both"/>
              <w:rPr>
                <w:sz w:val="18"/>
                <w:szCs w:val="18"/>
                <w:lang w:val="de-DE"/>
              </w:rPr>
            </w:pPr>
            <w:r w:rsidRPr="00565C70">
              <w:rPr>
                <w:sz w:val="18"/>
                <w:szCs w:val="18"/>
                <w:lang w:val="de-DE"/>
              </w:rPr>
              <w:t>SOA-Kategorie</w:t>
            </w:r>
            <w:r w:rsidR="00CF340A" w:rsidRPr="00565C70">
              <w:rPr>
                <w:sz w:val="18"/>
                <w:szCs w:val="18"/>
                <w:lang w:val="de-DE"/>
              </w:rPr>
              <w:t>/n</w:t>
            </w:r>
            <w:r w:rsidR="00892FF0" w:rsidRPr="00565C70">
              <w:rPr>
                <w:sz w:val="18"/>
                <w:szCs w:val="18"/>
                <w:lang w:val="de-DE"/>
              </w:rPr>
              <w:t xml:space="preserve"> über welche das/ </w:t>
            </w:r>
            <w:r w:rsidR="00CF340A" w:rsidRPr="00565C70">
              <w:rPr>
                <w:sz w:val="18"/>
                <w:szCs w:val="18"/>
                <w:lang w:val="de-DE"/>
              </w:rPr>
              <w:t xml:space="preserve">die Unternehmen </w:t>
            </w:r>
            <w:r w:rsidR="00892FF0" w:rsidRPr="00565C70">
              <w:rPr>
                <w:sz w:val="18"/>
                <w:szCs w:val="18"/>
                <w:lang w:val="de-DE"/>
              </w:rPr>
              <w:t>verfüg/t/en</w:t>
            </w:r>
          </w:p>
          <w:p w14:paraId="37460BD0" w14:textId="77777777" w:rsidR="00003932" w:rsidRPr="00565C70" w:rsidRDefault="00CF340A" w:rsidP="0074309E">
            <w:pPr>
              <w:pStyle w:val="Pidipagina"/>
              <w:jc w:val="both"/>
              <w:rPr>
                <w:sz w:val="18"/>
                <w:szCs w:val="18"/>
                <w:lang w:val="de-DE"/>
              </w:rPr>
            </w:pPr>
            <w:r w:rsidRPr="00565C70">
              <w:rPr>
                <w:sz w:val="18"/>
                <w:szCs w:val="18"/>
                <w:lang w:val="de-DE"/>
              </w:rPr>
              <w:t xml:space="preserve">D.P.R. Nr. 207/2010 und </w:t>
            </w:r>
            <w:r w:rsidR="00C51A18" w:rsidRPr="00565C70">
              <w:rPr>
                <w:sz w:val="18"/>
                <w:szCs w:val="18"/>
                <w:lang w:val="de-DE"/>
              </w:rPr>
              <w:t xml:space="preserve">jeweilige </w:t>
            </w:r>
            <w:r w:rsidRPr="00565C70">
              <w:rPr>
                <w:sz w:val="18"/>
                <w:szCs w:val="18"/>
                <w:lang w:val="de-DE"/>
              </w:rPr>
              <w:t>Klassen</w:t>
            </w:r>
            <w:r w:rsidR="00892FF0" w:rsidRPr="00565C70">
              <w:rPr>
                <w:sz w:val="18"/>
                <w:szCs w:val="18"/>
                <w:lang w:val="de-DE"/>
              </w:rPr>
              <w:t xml:space="preserve"> (*2)</w:t>
            </w:r>
          </w:p>
        </w:tc>
      </w:tr>
      <w:tr w:rsidR="00F337C7" w:rsidRPr="00565C70" w14:paraId="3F3E72A2"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3EA41419"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A3C911" w14:textId="77777777" w:rsidR="00E803B1" w:rsidRDefault="00E803B1" w:rsidP="00E803B1">
            <w:pPr>
              <w:pStyle w:val="Pidipagina"/>
              <w:jc w:val="both"/>
              <w:rPr>
                <w:b/>
                <w:color w:val="FF0000"/>
                <w:lang w:eastAsia="en-US"/>
              </w:rPr>
            </w:pPr>
          </w:p>
          <w:p w14:paraId="2D7DE67A" w14:textId="5F7D52C5"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274866B" w14:textId="457904CE" w:rsidR="00003932" w:rsidRPr="00565C70" w:rsidRDefault="00003932" w:rsidP="0074309E">
            <w:pPr>
              <w:pStyle w:val="Pidipagina"/>
              <w:jc w:val="both"/>
              <w:rPr>
                <w:sz w:val="18"/>
                <w:szCs w:val="18"/>
              </w:rPr>
            </w:pPr>
          </w:p>
        </w:tc>
        <w:tc>
          <w:tcPr>
            <w:tcW w:w="2906" w:type="dxa"/>
          </w:tcPr>
          <w:p w14:paraId="3A04FF28"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A2794B9" w14:textId="77777777" w:rsidR="00003932" w:rsidRDefault="00003932" w:rsidP="00E803B1">
            <w:pPr>
              <w:pStyle w:val="Pidipagina"/>
              <w:jc w:val="both"/>
              <w:rPr>
                <w:b/>
                <w:sz w:val="18"/>
                <w:szCs w:val="18"/>
                <w:bdr w:val="single" w:sz="4" w:space="0" w:color="auto" w:frame="1"/>
                <w:lang w:val="de-DE"/>
              </w:rPr>
            </w:pPr>
          </w:p>
          <w:p w14:paraId="1B81455E"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C56A6F9" w14:textId="6CBD6DBB"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51FFAE96"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58D98948" w14:textId="77777777" w:rsidR="00E803B1" w:rsidRDefault="00E803B1" w:rsidP="00E803B1">
            <w:pPr>
              <w:pStyle w:val="Pidipagina"/>
              <w:jc w:val="both"/>
              <w:rPr>
                <w:b/>
                <w:color w:val="FF0000"/>
                <w:lang w:eastAsia="en-US"/>
              </w:rPr>
            </w:pPr>
          </w:p>
          <w:p w14:paraId="2C74725D" w14:textId="77777777"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861F46C" w14:textId="7469FFD5" w:rsidR="00E803B1" w:rsidRDefault="00E803B1" w:rsidP="00E803B1">
            <w:pPr>
              <w:pStyle w:val="Pidipagina"/>
              <w:jc w:val="both"/>
              <w:rPr>
                <w:rFonts w:cs="Times New Roman"/>
                <w:b/>
                <w:color w:val="FF0000"/>
                <w:lang w:val="it-IT" w:eastAsia="en-US"/>
              </w:rPr>
            </w:pPr>
          </w:p>
          <w:p w14:paraId="301E390D" w14:textId="6AC2AD22" w:rsidR="00003932" w:rsidRPr="00565C70" w:rsidRDefault="00003932" w:rsidP="0074309E">
            <w:pPr>
              <w:pStyle w:val="Pidipagina"/>
              <w:jc w:val="both"/>
              <w:rPr>
                <w:b/>
                <w:sz w:val="18"/>
                <w:szCs w:val="18"/>
                <w:bdr w:val="single" w:sz="4" w:space="0" w:color="auto" w:frame="1"/>
                <w:lang w:val="de-DE"/>
              </w:rPr>
            </w:pPr>
          </w:p>
          <w:p w14:paraId="127F7880" w14:textId="77777777" w:rsidR="00003932" w:rsidRPr="00565C70" w:rsidRDefault="00003932" w:rsidP="0074309E">
            <w:pPr>
              <w:pStyle w:val="Pidipagina"/>
              <w:jc w:val="both"/>
              <w:rPr>
                <w:sz w:val="18"/>
                <w:szCs w:val="18"/>
              </w:rPr>
            </w:pPr>
          </w:p>
        </w:tc>
      </w:tr>
      <w:tr w:rsidR="00CE2565" w:rsidRPr="00565C70" w14:paraId="459D525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40EAA9E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0585C902" w14:textId="77777777" w:rsidR="00E803B1" w:rsidRDefault="00E803B1" w:rsidP="00E803B1">
            <w:pPr>
              <w:pStyle w:val="Pidipagina"/>
              <w:jc w:val="both"/>
              <w:rPr>
                <w:b/>
                <w:color w:val="FF0000"/>
                <w:lang w:eastAsia="en-US"/>
              </w:rPr>
            </w:pPr>
          </w:p>
          <w:p w14:paraId="690AEADC" w14:textId="02DDD82F"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9C08A2A" w14:textId="4EBA3657" w:rsidR="00003932" w:rsidRPr="00565C70" w:rsidRDefault="00003932" w:rsidP="0074309E">
            <w:pPr>
              <w:pStyle w:val="Pidipagina"/>
              <w:jc w:val="both"/>
              <w:rPr>
                <w:sz w:val="18"/>
                <w:szCs w:val="18"/>
              </w:rPr>
            </w:pPr>
          </w:p>
        </w:tc>
        <w:tc>
          <w:tcPr>
            <w:tcW w:w="2906" w:type="dxa"/>
          </w:tcPr>
          <w:p w14:paraId="494ED78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3F5EFC" w14:textId="77777777" w:rsidR="00003932" w:rsidRDefault="00003932" w:rsidP="00E803B1">
            <w:pPr>
              <w:pStyle w:val="Pidipagina"/>
              <w:jc w:val="both"/>
              <w:rPr>
                <w:b/>
                <w:sz w:val="18"/>
                <w:szCs w:val="18"/>
                <w:bdr w:val="single" w:sz="4" w:space="0" w:color="auto" w:frame="1"/>
                <w:lang w:val="de-DE"/>
              </w:rPr>
            </w:pPr>
          </w:p>
          <w:p w14:paraId="0A2BA86A"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1707A4" w14:textId="70B02319"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62E0E957"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9648C43" w14:textId="77777777" w:rsidR="00E803B1" w:rsidRDefault="00E803B1" w:rsidP="00E803B1">
            <w:pPr>
              <w:pStyle w:val="Pidipagina"/>
              <w:jc w:val="both"/>
              <w:rPr>
                <w:b/>
                <w:color w:val="FF0000"/>
                <w:lang w:eastAsia="en-US"/>
              </w:rPr>
            </w:pPr>
          </w:p>
          <w:p w14:paraId="1CB42287" w14:textId="3059DF72" w:rsidR="00003932" w:rsidRPr="00E803B1" w:rsidRDefault="00E803B1" w:rsidP="0074309E">
            <w:pPr>
              <w:pStyle w:val="Pidipagina"/>
              <w:jc w:val="both"/>
              <w:rPr>
                <w:b/>
                <w:sz w:val="18"/>
                <w:szCs w:val="18"/>
                <w:bdr w:val="single" w:sz="4" w:space="0" w:color="auto" w:frame="1"/>
                <w:lang w:val="de-DE"/>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tc>
      </w:tr>
    </w:tbl>
    <w:p w14:paraId="3F6C770C" w14:textId="77777777" w:rsidR="00852F9A" w:rsidRPr="00565C70" w:rsidRDefault="00852F9A" w:rsidP="00003932">
      <w:pPr>
        <w:suppressAutoHyphens w:val="0"/>
        <w:spacing w:line="360" w:lineRule="auto"/>
        <w:jc w:val="both"/>
        <w:rPr>
          <w:bCs/>
          <w:i/>
          <w:iCs/>
          <w:sz w:val="16"/>
          <w:szCs w:val="16"/>
          <w:lang w:val="de-D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1C0D2F" w14:paraId="449398C3" w14:textId="77777777" w:rsidTr="00B008A5">
        <w:tc>
          <w:tcPr>
            <w:tcW w:w="9627" w:type="dxa"/>
          </w:tcPr>
          <w:p w14:paraId="3F1FDDFA" w14:textId="4F540AF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(*1) für die kooptierten Unternehmen ist nur der Ausführungsanteil </w:t>
            </w:r>
            <w:r w:rsidR="009F7BC5" w:rsidRPr="00B008A5">
              <w:rPr>
                <w:bCs/>
                <w:i/>
                <w:iCs/>
                <w:sz w:val="16"/>
                <w:szCs w:val="16"/>
                <w:lang w:val="de-DE"/>
              </w:rPr>
              <w:t>- und</w:t>
            </w:r>
            <w:r w:rsidRPr="00B008A5">
              <w:rPr>
                <w:bCs/>
                <w:i/>
                <w:iCs/>
                <w:sz w:val="16"/>
                <w:szCs w:val="16"/>
                <w:lang w:val="de-DE"/>
              </w:rPr>
              <w:t xml:space="preserve"> nicht auch der Anteil der Beteiligung - anzugeben. Die von dem/den kooptierten Unternehmen ausgeführten Arbeiten dürfen anteilsmäßig die 20% Schwelle - berechnet auf den Gesamtbetrag der Arbeiten – nicht überschreiten;</w:t>
            </w:r>
          </w:p>
        </w:tc>
      </w:tr>
      <w:tr w:rsidR="00B008A5" w:rsidRPr="001C0D2F" w14:paraId="6CF400E0" w14:textId="77777777" w:rsidTr="00B008A5">
        <w:tc>
          <w:tcPr>
            <w:tcW w:w="9627" w:type="dxa"/>
          </w:tcPr>
          <w:p w14:paraId="6D583B9E" w14:textId="3B4AE63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(*2) Für jedes einzelne kooptierte Unternehmen gilt, dass das Gesamtausmaß der Qualifizierung wenigstens dem </w:t>
            </w:r>
            <w:r w:rsidR="009F7BC5" w:rsidRPr="00B008A5">
              <w:rPr>
                <w:bCs/>
                <w:i/>
                <w:iCs/>
                <w:sz w:val="16"/>
                <w:szCs w:val="16"/>
                <w:lang w:val="de-DE"/>
              </w:rPr>
              <w:t>Betrag,</w:t>
            </w:r>
            <w:r w:rsidRPr="00B008A5">
              <w:rPr>
                <w:bCs/>
                <w:i/>
                <w:iCs/>
                <w:sz w:val="16"/>
                <w:szCs w:val="16"/>
                <w:lang w:val="de-DE"/>
              </w:rPr>
              <w:t xml:space="preserve"> der von demselben auszuführenden Arbeiten entsprechen muss.</w:t>
            </w:r>
          </w:p>
        </w:tc>
      </w:tr>
    </w:tbl>
    <w:p w14:paraId="67D2818A" w14:textId="316DBCF5" w:rsidR="00DC7342" w:rsidRDefault="00DC7342" w:rsidP="00797CD3">
      <w:pPr>
        <w:spacing w:line="360" w:lineRule="auto"/>
        <w:jc w:val="both"/>
        <w:rPr>
          <w:b/>
          <w:bCs/>
          <w:i/>
          <w:iCs/>
          <w:sz w:val="18"/>
          <w:szCs w:val="18"/>
          <w:lang w:val="de-DE"/>
        </w:rPr>
      </w:pPr>
    </w:p>
    <w:p w14:paraId="59F6CE15" w14:textId="77777777" w:rsidR="008A4785" w:rsidRPr="00151238" w:rsidRDefault="008A4785" w:rsidP="00797CD3">
      <w:pPr>
        <w:spacing w:line="360" w:lineRule="auto"/>
        <w:jc w:val="both"/>
        <w:rPr>
          <w:b/>
          <w:bCs/>
          <w:i/>
          <w:iCs/>
          <w:sz w:val="18"/>
          <w:szCs w:val="18"/>
          <w:lang w:val="de-DE"/>
        </w:rPr>
      </w:pPr>
    </w:p>
    <w:tbl>
      <w:tblPr>
        <w:tblW w:w="0" w:type="auto"/>
        <w:tblInd w:w="-5" w:type="dxa"/>
        <w:tblLayout w:type="fixed"/>
        <w:tblLook w:val="0000" w:firstRow="0" w:lastRow="0" w:firstColumn="0" w:lastColumn="0" w:noHBand="0" w:noVBand="0"/>
      </w:tblPr>
      <w:tblGrid>
        <w:gridCol w:w="9788"/>
      </w:tblGrid>
      <w:tr w:rsidR="00DC7342" w:rsidRPr="0078684C" w14:paraId="7127FBC3" w14:textId="77777777" w:rsidTr="00A71B81">
        <w:tc>
          <w:tcPr>
            <w:tcW w:w="9788" w:type="dxa"/>
            <w:tcBorders>
              <w:top w:val="single" w:sz="4" w:space="0" w:color="000000"/>
              <w:left w:val="single" w:sz="4" w:space="0" w:color="000000"/>
              <w:bottom w:val="single" w:sz="4" w:space="0" w:color="000000"/>
              <w:right w:val="single" w:sz="4" w:space="0" w:color="000000"/>
            </w:tcBorders>
          </w:tcPr>
          <w:p w14:paraId="11C08831" w14:textId="77777777" w:rsidR="00DC7342" w:rsidRPr="00151238" w:rsidRDefault="00DC7342" w:rsidP="00797CD3">
            <w:pPr>
              <w:pStyle w:val="sche3"/>
              <w:snapToGrid w:val="0"/>
              <w:spacing w:line="360" w:lineRule="auto"/>
              <w:rPr>
                <w:b/>
                <w:bCs/>
                <w:i/>
                <w:iCs/>
                <w:sz w:val="18"/>
                <w:szCs w:val="18"/>
                <w:lang w:val="de-DE"/>
              </w:rPr>
            </w:pPr>
          </w:p>
          <w:p w14:paraId="22357959" w14:textId="77777777" w:rsidR="00DC7342" w:rsidRPr="0078684C" w:rsidRDefault="00DC7342" w:rsidP="00797CD3">
            <w:pPr>
              <w:pStyle w:val="sche3"/>
              <w:spacing w:line="360" w:lineRule="auto"/>
              <w:rPr>
                <w:b/>
                <w:bCs/>
                <w:i/>
                <w:iCs/>
                <w:sz w:val="18"/>
                <w:szCs w:val="18"/>
                <w:lang w:val="it-IT"/>
              </w:rPr>
            </w:pPr>
            <w:r w:rsidRPr="0078684C">
              <w:rPr>
                <w:b/>
                <w:i/>
                <w:sz w:val="18"/>
                <w:szCs w:val="18"/>
                <w:lang w:val="de-DE"/>
              </w:rPr>
              <w:t>ANMERKUNGEN</w:t>
            </w:r>
          </w:p>
          <w:p w14:paraId="787D11FC"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5F25490" w14:textId="77777777" w:rsidR="00DC7342" w:rsidRDefault="00DC7342" w:rsidP="00797CD3">
      <w:pPr>
        <w:pStyle w:val="sche3"/>
        <w:spacing w:line="360" w:lineRule="auto"/>
        <w:rPr>
          <w:sz w:val="18"/>
          <w:szCs w:val="18"/>
          <w:lang w:val="it-IT"/>
        </w:rPr>
      </w:pPr>
    </w:p>
    <w:p w14:paraId="5CA2E15E" w14:textId="77777777" w:rsidR="00B008A5" w:rsidRDefault="00B008A5">
      <w:pPr>
        <w:suppressAutoHyphens w:val="0"/>
        <w:rPr>
          <w:sz w:val="18"/>
          <w:szCs w:val="18"/>
          <w:lang w:val="it-IT"/>
        </w:rPr>
      </w:pPr>
      <w:r>
        <w:rPr>
          <w:sz w:val="18"/>
          <w:szCs w:val="18"/>
          <w:lang w:val="it-IT"/>
        </w:rPr>
        <w:br w:type="page"/>
      </w:r>
    </w:p>
    <w:p w14:paraId="6FACB0CE"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4F07D0FC"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bCs/>
          <w:i/>
          <w:iCs/>
          <w:sz w:val="18"/>
          <w:szCs w:val="18"/>
          <w:lang w:val="de-DE"/>
        </w:rPr>
        <w:t>Teil II</w:t>
      </w:r>
    </w:p>
    <w:p w14:paraId="79E94104"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ANGABEN ZUM ERKLÄRENDEN UNTERNEHMEN</w:t>
      </w:r>
      <w:r w:rsidRPr="0078684C">
        <w:rPr>
          <w:rStyle w:val="Caratterenotadichiusura"/>
          <w:rFonts w:cs="Arial"/>
          <w:b/>
          <w:bCs/>
          <w:i/>
          <w:iCs/>
          <w:sz w:val="18"/>
          <w:szCs w:val="18"/>
          <w:lang w:val="it-IT"/>
        </w:rPr>
        <w:endnoteReference w:id="1"/>
      </w:r>
    </w:p>
    <w:p w14:paraId="04701EC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58A5F5" w14:textId="77777777" w:rsidR="00DC7342" w:rsidRPr="0078684C" w:rsidRDefault="00DC7342" w:rsidP="00797CD3">
      <w:pPr>
        <w:pStyle w:val="sche3"/>
        <w:spacing w:line="360" w:lineRule="auto"/>
        <w:ind w:left="992" w:hanging="340"/>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B008A5" w:rsidRPr="00B008A5" w14:paraId="67719C32" w14:textId="77777777" w:rsidTr="003A3439">
        <w:tc>
          <w:tcPr>
            <w:tcW w:w="9923" w:type="dxa"/>
            <w:gridSpan w:val="2"/>
          </w:tcPr>
          <w:p w14:paraId="4FE38BA8" w14:textId="006334A2" w:rsidR="00B008A5" w:rsidRPr="00B008A5" w:rsidRDefault="00B008A5" w:rsidP="00D612F3">
            <w:pPr>
              <w:spacing w:after="120"/>
              <w:jc w:val="center"/>
              <w:rPr>
                <w:b/>
                <w:bCs/>
                <w:sz w:val="18"/>
                <w:szCs w:val="18"/>
                <w:lang w:val="de-DE"/>
              </w:rPr>
            </w:pPr>
            <w:r w:rsidRPr="00B008A5">
              <w:rPr>
                <w:b/>
                <w:sz w:val="18"/>
                <w:szCs w:val="18"/>
                <w:lang w:val="de-DE"/>
              </w:rPr>
              <w:t>ERKLÄRT</w:t>
            </w:r>
          </w:p>
        </w:tc>
      </w:tr>
      <w:tr w:rsidR="00B008A5" w:rsidRPr="00764572" w14:paraId="0B7A06DF" w14:textId="77777777" w:rsidTr="003A3439">
        <w:tc>
          <w:tcPr>
            <w:tcW w:w="9923" w:type="dxa"/>
            <w:gridSpan w:val="2"/>
          </w:tcPr>
          <w:p w14:paraId="2D9D6D62" w14:textId="5D9A597E"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764572">
              <w:rPr>
                <w:rFonts w:eastAsia="Arial Unicode MS"/>
                <w:sz w:val="18"/>
                <w:szCs w:val="18"/>
                <w:lang w:val="it-IT"/>
              </w:rPr>
            </w:r>
            <w:r w:rsidR="00764572">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 xml:space="preserve">(bei Unternehmen mit Sitz in Italien) bei der </w:t>
            </w:r>
            <w:r w:rsidRPr="00B008A5">
              <w:rPr>
                <w:sz w:val="18"/>
                <w:szCs w:val="18"/>
                <w:lang w:val="de-DE" w:eastAsia="de-DE"/>
              </w:rPr>
              <w:t xml:space="preserve">Handels-, Industrie-, Handwerks- und Landwirtschaftskammer in  </w:t>
            </w:r>
            <w:r w:rsidRPr="00B008A5">
              <w:rPr>
                <w:sz w:val="18"/>
                <w:szCs w:val="18"/>
                <w:lang w:val="de-DE"/>
              </w:rPr>
              <w:t xml:space="preserve"> (</w:t>
            </w:r>
            <w:r w:rsidRPr="00B008A5">
              <w:rPr>
                <w:sz w:val="18"/>
                <w:szCs w:val="18"/>
                <w:lang w:val="it-IT"/>
              </w:rPr>
              <w:fldChar w:fldCharType="begin">
                <w:ffData>
                  <w:name w:val="Testo91"/>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 xml:space="preserve">) für die Tätigkeit </w:t>
            </w:r>
            <w:r w:rsidRPr="00B008A5">
              <w:rPr>
                <w:rFonts w:eastAsia="Arial Unicode MS"/>
                <w:sz w:val="18"/>
                <w:szCs w:val="18"/>
                <w:lang w:val="de-DE"/>
              </w:rPr>
              <w:t>(</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r w:rsidR="0004776F">
              <w:rPr>
                <w:rFonts w:eastAsia="Arial Unicode MS"/>
                <w:sz w:val="18"/>
                <w:szCs w:val="18"/>
                <w:lang w:val="de-DE"/>
              </w:rPr>
              <w:t xml:space="preserve"> </w:t>
            </w:r>
            <w:r w:rsidRPr="00B008A5">
              <w:rPr>
                <w:sz w:val="18"/>
                <w:szCs w:val="18"/>
                <w:lang w:val="de-DE"/>
              </w:rPr>
              <w:t>eingetragen zu sein, die in Einklang mit dem Ausschreibungsgegenstand steht;</w:t>
            </w:r>
          </w:p>
        </w:tc>
      </w:tr>
      <w:tr w:rsidR="00B008A5" w:rsidRPr="001C0D2F" w14:paraId="3A504C29" w14:textId="77777777" w:rsidTr="003A3439">
        <w:tc>
          <w:tcPr>
            <w:tcW w:w="9923" w:type="dxa"/>
            <w:gridSpan w:val="2"/>
          </w:tcPr>
          <w:p w14:paraId="6BE7E530" w14:textId="77777777" w:rsidR="00B008A5" w:rsidRPr="00B008A5" w:rsidRDefault="00B008A5" w:rsidP="00D55277">
            <w:pPr>
              <w:autoSpaceDE w:val="0"/>
              <w:spacing w:after="120" w:line="360" w:lineRule="auto"/>
              <w:ind w:left="602" w:hanging="602"/>
              <w:jc w:val="both"/>
              <w:rPr>
                <w:sz w:val="18"/>
                <w:szCs w:val="18"/>
                <w:lang w:val="de-DE"/>
              </w:rPr>
            </w:pPr>
            <w:r w:rsidRPr="00B008A5">
              <w:rPr>
                <w:sz w:val="18"/>
                <w:szCs w:val="18"/>
                <w:lang w:val="it-IT"/>
              </w:rPr>
              <w:fldChar w:fldCharType="begin">
                <w:ffData>
                  <w:name w:val="Controllo143"/>
                  <w:enabled/>
                  <w:calcOnExit w:val="0"/>
                  <w:checkBox>
                    <w:sizeAuto/>
                    <w:default w:val="0"/>
                  </w:checkBox>
                </w:ffData>
              </w:fldChar>
            </w:r>
            <w:r w:rsidRPr="00B008A5">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B008A5">
              <w:rPr>
                <w:sz w:val="18"/>
                <w:szCs w:val="18"/>
                <w:lang w:val="it-IT"/>
              </w:rPr>
              <w:fldChar w:fldCharType="end"/>
            </w:r>
            <w:r w:rsidRPr="00B008A5">
              <w:rPr>
                <w:sz w:val="18"/>
                <w:szCs w:val="18"/>
                <w:lang w:val="de-DE"/>
              </w:rPr>
              <w:tab/>
              <w:t>(</w:t>
            </w:r>
            <w:r w:rsidRPr="00B008A5">
              <w:rPr>
                <w:sz w:val="18"/>
                <w:szCs w:val="18"/>
                <w:lang w:val="de-DE" w:eastAsia="de-DE"/>
              </w:rPr>
              <w:t>bei Organisationen ohne Gewinnabsichten, ONLUS) im folgenden ONLUS-Register eingetragen zu sein</w:t>
            </w:r>
            <w:r w:rsidRPr="00B008A5">
              <w:rPr>
                <w:sz w:val="18"/>
                <w:szCs w:val="18"/>
                <w:lang w:val="de-DE"/>
              </w:rPr>
              <w:t xml:space="preserve">: </w:t>
            </w:r>
            <w:r w:rsidRPr="00B008A5">
              <w:rPr>
                <w:sz w:val="18"/>
                <w:szCs w:val="18"/>
                <w:lang w:val="it-IT"/>
              </w:rPr>
              <w:fldChar w:fldCharType="begin">
                <w:ffData>
                  <w:name w:val="Testo93"/>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w:t>
            </w:r>
          </w:p>
        </w:tc>
      </w:tr>
      <w:tr w:rsidR="00B008A5" w:rsidRPr="001C0D2F" w14:paraId="58F4C017" w14:textId="77777777" w:rsidTr="003A3439">
        <w:tc>
          <w:tcPr>
            <w:tcW w:w="9923" w:type="dxa"/>
            <w:gridSpan w:val="2"/>
          </w:tcPr>
          <w:p w14:paraId="54D3B5DD" w14:textId="77777777"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124"/>
                  <w:enabled/>
                  <w:calcOnExit w:val="0"/>
                  <w:checkBox>
                    <w:sizeAuto/>
                    <w:default w:val="0"/>
                    <w:checked w:val="0"/>
                  </w:checkBox>
                </w:ffData>
              </w:fldChar>
            </w:r>
            <w:r w:rsidRPr="00B008A5">
              <w:rPr>
                <w:rFonts w:eastAsia="Arial Unicode MS"/>
                <w:sz w:val="18"/>
                <w:szCs w:val="18"/>
                <w:lang w:val="de-DE"/>
              </w:rPr>
              <w:instrText xml:space="preserve"> FORMCHECKBOX </w:instrText>
            </w:r>
            <w:r w:rsidR="00764572">
              <w:rPr>
                <w:rFonts w:eastAsia="Arial Unicode MS"/>
                <w:sz w:val="18"/>
                <w:szCs w:val="18"/>
                <w:lang w:val="it-IT"/>
              </w:rPr>
            </w:r>
            <w:r w:rsidR="00764572">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(bei Unternehmen mit Sitz im Ausland) im folgenden Verzeichnis oder in der folgenden offiziellen Liste des Zugehörigkeitsstaats eingetragen zu sein</w:t>
            </w:r>
            <w:r w:rsidRPr="00B008A5">
              <w:rPr>
                <w:rFonts w:eastAsia="Arial Unicode MS"/>
                <w:sz w:val="18"/>
                <w:szCs w:val="18"/>
                <w:lang w:val="de-DE"/>
              </w:rPr>
              <w:t xml:space="preserve">: </w:t>
            </w:r>
            <w:r w:rsidRPr="00B008A5">
              <w:rPr>
                <w:sz w:val="18"/>
                <w:szCs w:val="18"/>
              </w:rPr>
              <w:fldChar w:fldCharType="begin">
                <w:ffData>
                  <w:name w:val="Testo33"/>
                  <w:enabled/>
                  <w:calcOnExit w:val="0"/>
                  <w:textInput/>
                </w:ffData>
              </w:fldChar>
            </w:r>
            <w:r w:rsidRPr="00B008A5">
              <w:rPr>
                <w:sz w:val="18"/>
                <w:szCs w:val="18"/>
                <w:lang w:val="de-DE"/>
              </w:rPr>
              <w:instrText xml:space="preserve"> FORMTEXT </w:instrText>
            </w:r>
            <w:r w:rsidRPr="00B008A5">
              <w:rPr>
                <w:sz w:val="18"/>
                <w:szCs w:val="18"/>
              </w:rPr>
            </w:r>
            <w:r w:rsidRPr="00B008A5">
              <w:rPr>
                <w:sz w:val="18"/>
                <w:szCs w:val="18"/>
              </w:rPr>
              <w:fldChar w:fldCharType="separate"/>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sz w:val="18"/>
                <w:szCs w:val="18"/>
              </w:rPr>
              <w:fldChar w:fldCharType="end"/>
            </w:r>
            <w:r w:rsidRPr="00B008A5">
              <w:rPr>
                <w:sz w:val="18"/>
                <w:szCs w:val="18"/>
                <w:lang w:val="de-DE"/>
              </w:rPr>
              <w:t xml:space="preserve"> .</w:t>
            </w:r>
          </w:p>
        </w:tc>
      </w:tr>
      <w:tr w:rsidR="00B008A5" w:rsidRPr="001C0D2F" w14:paraId="53098F23" w14:textId="77777777" w:rsidTr="003A3439">
        <w:tc>
          <w:tcPr>
            <w:tcW w:w="9923" w:type="dxa"/>
            <w:gridSpan w:val="2"/>
          </w:tcPr>
          <w:p w14:paraId="0BAEFC16" w14:textId="258C3984" w:rsidR="00B008A5" w:rsidRPr="00B008A5" w:rsidRDefault="00B008A5" w:rsidP="00442F87">
            <w:pPr>
              <w:autoSpaceDE w:val="0"/>
              <w:spacing w:after="120" w:line="360" w:lineRule="auto"/>
              <w:jc w:val="both"/>
              <w:rPr>
                <w:rFonts w:ascii="Calibri" w:hAnsi="Calibri" w:cs="Calibri"/>
                <w:sz w:val="18"/>
                <w:szCs w:val="18"/>
                <w:lang w:val="de-DE" w:eastAsia="en-US"/>
              </w:rPr>
            </w:pPr>
            <w:r w:rsidRPr="00B008A5">
              <w:rPr>
                <w:sz w:val="18"/>
                <w:szCs w:val="18"/>
                <w:lang w:val="de-DE"/>
              </w:rPr>
              <w:t xml:space="preserve">in Kenntnis der strafrechtlichen Verantwortung im Sinne von </w:t>
            </w:r>
            <w:r w:rsidRPr="00B95AAA">
              <w:rPr>
                <w:b/>
                <w:bCs/>
                <w:sz w:val="18"/>
                <w:szCs w:val="18"/>
                <w:lang w:val="de-DE"/>
              </w:rPr>
              <w:t>Art. 55, Absatz 2 des GvD Nr. 231 vom 21. November 2007</w:t>
            </w:r>
            <w:r w:rsidRPr="00B008A5">
              <w:rPr>
                <w:sz w:val="18"/>
                <w:szCs w:val="18"/>
                <w:lang w:val="de-DE"/>
              </w:rPr>
              <w:t xml:space="preserve">, erklärt dass, </w:t>
            </w:r>
            <w:r w:rsidR="009F7BC5" w:rsidRPr="00B008A5">
              <w:rPr>
                <w:sz w:val="18"/>
                <w:szCs w:val="18"/>
                <w:lang w:val="de-DE"/>
              </w:rPr>
              <w:t>bei fehlenden oder unwahren Erklärungen</w:t>
            </w:r>
            <w:r w:rsidRPr="00B008A5">
              <w:rPr>
                <w:sz w:val="18"/>
                <w:szCs w:val="18"/>
                <w:lang w:val="de-DE"/>
              </w:rPr>
              <w:t xml:space="preserve">, der wirtschaftliche Eigentümer im Sinne des </w:t>
            </w:r>
            <w:r w:rsidRPr="00B95AAA">
              <w:rPr>
                <w:b/>
                <w:bCs/>
                <w:sz w:val="18"/>
                <w:szCs w:val="18"/>
                <w:lang w:val="de-DE"/>
              </w:rPr>
              <w:t>GvD Nr. 231/2007</w:t>
            </w:r>
            <w:r w:rsidRPr="00B008A5">
              <w:rPr>
                <w:sz w:val="18"/>
                <w:szCs w:val="18"/>
                <w:lang w:val="de-DE"/>
              </w:rPr>
              <w:t xml:space="preserve"> folgendes/folgende Subjekte ist/sind: </w:t>
            </w:r>
          </w:p>
        </w:tc>
      </w:tr>
      <w:tr w:rsidR="003A3439" w:rsidRPr="003A3439" w14:paraId="1FD60EE2"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30C525EE" w14:textId="77777777" w:rsidR="003A3439" w:rsidRPr="003A3439" w:rsidRDefault="003A3439" w:rsidP="00442F87">
            <w:pPr>
              <w:autoSpaceDE w:val="0"/>
              <w:spacing w:after="120" w:line="360" w:lineRule="auto"/>
              <w:jc w:val="both"/>
              <w:rPr>
                <w:sz w:val="18"/>
                <w:szCs w:val="18"/>
                <w:lang w:val="de-DE"/>
              </w:rPr>
            </w:pPr>
            <w:bookmarkStart w:id="5" w:name="_Hlk134006514"/>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164CEABD"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3A3439" w:rsidRPr="003A3439" w14:paraId="2D63EE9C"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7205ACBF"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EC10183"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bookmarkEnd w:id="5"/>
      <w:tr w:rsidR="00B008A5" w:rsidRPr="00B008A5" w14:paraId="19A82799" w14:textId="77777777" w:rsidTr="003A3439">
        <w:tc>
          <w:tcPr>
            <w:tcW w:w="9923" w:type="dxa"/>
            <w:gridSpan w:val="2"/>
          </w:tcPr>
          <w:p w14:paraId="151D21D8" w14:textId="09C09A8E" w:rsidR="00D612F3" w:rsidRPr="00B008A5" w:rsidRDefault="00B008A5" w:rsidP="00442F87">
            <w:pPr>
              <w:autoSpaceDE w:val="0"/>
              <w:spacing w:before="120" w:after="120" w:line="360" w:lineRule="auto"/>
              <w:jc w:val="center"/>
              <w:rPr>
                <w:b/>
                <w:sz w:val="18"/>
                <w:szCs w:val="18"/>
                <w:lang w:val="de-DE"/>
              </w:rPr>
            </w:pPr>
            <w:r w:rsidRPr="00B008A5">
              <w:rPr>
                <w:b/>
                <w:sz w:val="18"/>
                <w:szCs w:val="18"/>
                <w:lang w:val="de-DE"/>
              </w:rPr>
              <w:t>BESTÄTIGT DIE FOLGENDEN DATEN</w:t>
            </w:r>
          </w:p>
        </w:tc>
      </w:tr>
      <w:tr w:rsidR="003A3439" w:rsidRPr="00B008A5" w14:paraId="08ABA90A" w14:textId="77777777" w:rsidTr="00DA00CB">
        <w:tc>
          <w:tcPr>
            <w:tcW w:w="4961" w:type="dxa"/>
          </w:tcPr>
          <w:p w14:paraId="6303E109" w14:textId="77777777" w:rsidR="003A3439" w:rsidRPr="00B008A5" w:rsidRDefault="003A3439" w:rsidP="00442F87">
            <w:pPr>
              <w:autoSpaceDE w:val="0"/>
              <w:spacing w:after="120" w:line="360" w:lineRule="auto"/>
              <w:jc w:val="both"/>
              <w:rPr>
                <w:rFonts w:eastAsia="Arial Unicode MS"/>
                <w:b/>
                <w:sz w:val="18"/>
                <w:szCs w:val="18"/>
                <w:lang w:val="de-DE"/>
              </w:rPr>
            </w:pPr>
            <w:bookmarkStart w:id="6" w:name="_Hlk134006584"/>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6DD08E9"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3A3439" w:rsidRPr="00B008A5" w14:paraId="02C610B3" w14:textId="77777777" w:rsidTr="00DA00CB">
        <w:tc>
          <w:tcPr>
            <w:tcW w:w="4961" w:type="dxa"/>
          </w:tcPr>
          <w:p w14:paraId="3C80A8AB" w14:textId="77777777" w:rsidR="003A3439" w:rsidRPr="00B008A5" w:rsidRDefault="003A3439" w:rsidP="007A205D">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ED37F44"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B008A5" w:rsidRPr="00B008A5" w14:paraId="2CDDAE1C" w14:textId="77777777" w:rsidTr="003A3439">
        <w:tc>
          <w:tcPr>
            <w:tcW w:w="9923" w:type="dxa"/>
            <w:gridSpan w:val="2"/>
          </w:tcPr>
          <w:p w14:paraId="037B50F6" w14:textId="77777777" w:rsidR="00B008A5" w:rsidRPr="00B008A5" w:rsidRDefault="00B008A5" w:rsidP="003D3F04">
            <w:pPr>
              <w:pStyle w:val="sche3"/>
              <w:autoSpaceDE/>
              <w:spacing w:before="120" w:after="120" w:line="360" w:lineRule="auto"/>
              <w:jc w:val="center"/>
              <w:rPr>
                <w:b/>
                <w:bCs/>
                <w:sz w:val="18"/>
                <w:szCs w:val="18"/>
                <w:lang w:val="de-DE"/>
              </w:rPr>
            </w:pPr>
            <w:bookmarkStart w:id="7" w:name="_Hlk509220072"/>
            <w:bookmarkEnd w:id="6"/>
            <w:r w:rsidRPr="00B008A5">
              <w:rPr>
                <w:b/>
                <w:bCs/>
                <w:sz w:val="18"/>
                <w:szCs w:val="18"/>
                <w:lang w:val="de-DE"/>
              </w:rPr>
              <w:t>UND ERKLÄRT</w:t>
            </w:r>
          </w:p>
        </w:tc>
      </w:tr>
      <w:tr w:rsidR="00B008A5" w:rsidRPr="001C0D2F" w14:paraId="7B1270E0" w14:textId="77777777" w:rsidTr="003A3439">
        <w:tc>
          <w:tcPr>
            <w:tcW w:w="9923" w:type="dxa"/>
            <w:gridSpan w:val="2"/>
          </w:tcPr>
          <w:p w14:paraId="069E1EDB" w14:textId="77777777" w:rsidR="00B008A5" w:rsidRPr="00B008A5" w:rsidRDefault="00B008A5" w:rsidP="00442F87">
            <w:pPr>
              <w:pStyle w:val="sche3"/>
              <w:suppressAutoHyphens w:val="0"/>
              <w:spacing w:after="120" w:line="360" w:lineRule="auto"/>
              <w:ind w:left="425" w:hanging="425"/>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764572">
              <w:rPr>
                <w:rFonts w:eastAsia="Arial Unicode MS"/>
                <w:sz w:val="18"/>
                <w:szCs w:val="18"/>
                <w:lang w:val="it-IT"/>
              </w:rPr>
            </w:r>
            <w:r w:rsidR="00764572">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ein kleinst-, kleines-, oder mittleres Unternehmen gemäß</w:t>
            </w:r>
            <w:r w:rsidRPr="00B008A5">
              <w:rPr>
                <w:rFonts w:eastAsia="Arial Unicode MS"/>
                <w:sz w:val="18"/>
                <w:szCs w:val="18"/>
                <w:lang w:val="de-DE"/>
              </w:rPr>
              <w:t xml:space="preserve"> </w:t>
            </w:r>
            <w:bookmarkStart w:id="8" w:name="_Hlk509220135"/>
            <w:r w:rsidRPr="00B008A5">
              <w:rPr>
                <w:rFonts w:eastAsia="Arial Unicode MS"/>
                <w:sz w:val="18"/>
                <w:szCs w:val="18"/>
                <w:lang w:val="de-DE"/>
              </w:rPr>
              <w:t>der Empfehlung der Kommission Nr. 2003/361/EG vom 6. Mai 2003 betreffend die Definition der Kleinstunternehmen sowie der kleinen und mittleren Unternehmen</w:t>
            </w:r>
            <w:bookmarkEnd w:id="8"/>
            <w:r w:rsidRPr="00B008A5">
              <w:rPr>
                <w:sz w:val="18"/>
                <w:szCs w:val="18"/>
                <w:lang w:val="de-DE"/>
              </w:rPr>
              <w:t>, zu sein (falls weniger als 250 Personen beschäftigt sind und der Jahresumsatz die 50 Millionen Euro nicht überschreitet oder die Jahresbilanz nicht die 43 Millionen Euro überschreitet).</w:t>
            </w:r>
          </w:p>
        </w:tc>
      </w:tr>
      <w:tr w:rsidR="00F7594B" w:rsidRPr="001C0D2F" w14:paraId="327B7F6A" w14:textId="77777777" w:rsidTr="00E20EF4">
        <w:tc>
          <w:tcPr>
            <w:tcW w:w="9923" w:type="dxa"/>
            <w:gridSpan w:val="2"/>
            <w:shd w:val="clear" w:color="auto" w:fill="DEEAF6" w:themeFill="accent5" w:themeFillTint="33"/>
          </w:tcPr>
          <w:p w14:paraId="0D813FDB" w14:textId="15D4C620" w:rsidR="00B008A5" w:rsidRPr="00B95AAA" w:rsidRDefault="00B008A5" w:rsidP="00E20EF4">
            <w:pPr>
              <w:autoSpaceDE w:val="0"/>
              <w:spacing w:after="120"/>
              <w:jc w:val="both"/>
              <w:rPr>
                <w:b/>
                <w:bCs/>
                <w:i/>
                <w:iCs/>
                <w:color w:val="4472C4" w:themeColor="accent1"/>
                <w:sz w:val="18"/>
                <w:szCs w:val="18"/>
                <w:lang w:val="de-DE"/>
              </w:rPr>
            </w:pPr>
            <w:bookmarkStart w:id="9" w:name="_Hlk102463965"/>
            <w:bookmarkEnd w:id="7"/>
            <w:r w:rsidRPr="00B95AAA">
              <w:rPr>
                <w:b/>
                <w:bCs/>
                <w:i/>
                <w:iCs/>
                <w:color w:val="4472C4" w:themeColor="accent1"/>
                <w:sz w:val="18"/>
                <w:szCs w:val="18"/>
                <w:lang w:val="de-DE"/>
              </w:rPr>
              <w:t xml:space="preserve">(Nur im Falle von Ausschreibungen, die durch Geldmittel aus dem PNRR oder dem PNC </w:t>
            </w:r>
            <w:r w:rsidR="007E3ADC" w:rsidRPr="00B95AAA">
              <w:rPr>
                <w:b/>
                <w:bCs/>
                <w:color w:val="4472C4" w:themeColor="accent1"/>
                <w:sz w:val="18"/>
                <w:szCs w:val="18"/>
                <w:lang w:val="de-DE"/>
              </w:rPr>
              <w:t xml:space="preserve">oder für reservierte Vergaben </w:t>
            </w:r>
            <w:r w:rsidRPr="00B95AAA">
              <w:rPr>
                <w:b/>
                <w:bCs/>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bookmarkStart w:id="10" w:name="_Hlk136361347"/>
      <w:tr w:rsidR="00E76C2A" w:rsidRPr="001C0D2F" w14:paraId="3247DEF8" w14:textId="77777777" w:rsidTr="00E20EF4">
        <w:tc>
          <w:tcPr>
            <w:tcW w:w="9923" w:type="dxa"/>
            <w:gridSpan w:val="2"/>
            <w:shd w:val="clear" w:color="auto" w:fill="DEEAF6" w:themeFill="accent5" w:themeFillTint="33"/>
          </w:tcPr>
          <w:p w14:paraId="4A838310" w14:textId="1F7D5C4E" w:rsidR="00E76C2A" w:rsidRPr="00D43716" w:rsidRDefault="00E76C2A" w:rsidP="00E76C2A">
            <w:pPr>
              <w:spacing w:after="120" w:line="360" w:lineRule="auto"/>
              <w:ind w:left="425"/>
              <w:jc w:val="center"/>
              <w:rPr>
                <w:color w:val="4472C4" w:themeColor="accent1"/>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764572">
              <w:rPr>
                <w:color w:val="FF0000"/>
                <w:sz w:val="18"/>
                <w:szCs w:val="18"/>
              </w:rPr>
            </w:r>
            <w:r w:rsidR="00764572">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in Italien ansässige Wirtschaftsteilnehmer)</w:t>
            </w:r>
          </w:p>
        </w:tc>
      </w:tr>
      <w:tr w:rsidR="00B008A5" w:rsidRPr="001C0D2F" w14:paraId="460FEED4" w14:textId="77777777" w:rsidTr="00E20EF4">
        <w:tc>
          <w:tcPr>
            <w:tcW w:w="9923" w:type="dxa"/>
            <w:gridSpan w:val="2"/>
            <w:shd w:val="clear" w:color="auto" w:fill="DEEAF6" w:themeFill="accent5" w:themeFillTint="33"/>
          </w:tcPr>
          <w:p w14:paraId="46D3CA97" w14:textId="45DD7DD5" w:rsidR="00B008A5" w:rsidRPr="00D43716" w:rsidRDefault="00B008A5" w:rsidP="00442F87">
            <w:pPr>
              <w:spacing w:after="120" w:line="360" w:lineRule="auto"/>
              <w:ind w:left="425" w:hanging="425"/>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64572">
              <w:rPr>
                <w:iCs/>
                <w:color w:val="FF0000"/>
                <w:sz w:val="18"/>
                <w:szCs w:val="18"/>
                <w:lang w:val="it-IT"/>
              </w:rPr>
            </w:r>
            <w:r w:rsidR="00764572">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a) </w:t>
            </w:r>
            <w:r w:rsidRPr="00D43716">
              <w:rPr>
                <w:iCs/>
                <w:color w:val="FF0000"/>
                <w:sz w:val="18"/>
                <w:szCs w:val="18"/>
                <w:lang w:val="de-DE"/>
              </w:rPr>
              <w:t>ein öf</w:t>
            </w:r>
            <w:r w:rsidRPr="00D43716">
              <w:rPr>
                <w:color w:val="FF0000"/>
                <w:sz w:val="18"/>
                <w:szCs w:val="18"/>
                <w:lang w:val="de-DE"/>
              </w:rPr>
              <w:t xml:space="preserve">fentliches oder privates Unternehmen zu sein, das </w:t>
            </w:r>
            <w:r w:rsidRPr="00D43716">
              <w:rPr>
                <w:b/>
                <w:bCs/>
                <w:color w:val="FF0000"/>
                <w:sz w:val="18"/>
                <w:szCs w:val="18"/>
                <w:lang w:val="de-DE"/>
              </w:rPr>
              <w:t>zum 31.12.2021 über 50 Mitarbeiter beschäftigte</w:t>
            </w:r>
            <w:r w:rsidRPr="00D43716">
              <w:rPr>
                <w:color w:val="FF0000"/>
                <w:sz w:val="18"/>
                <w:szCs w:val="18"/>
                <w:lang w:val="de-DE"/>
              </w:rPr>
              <w:t>, und daher verpflichtet zu sein</w:t>
            </w:r>
            <w:bookmarkStart w:id="11" w:name="_Hlk118391205"/>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Art. 46 des GvD 198/2006</w:t>
            </w:r>
            <w:r w:rsidRPr="00D43716">
              <w:rPr>
                <w:color w:val="FF0000"/>
                <w:sz w:val="18"/>
                <w:szCs w:val="18"/>
                <w:lang w:val="de-DE"/>
              </w:rPr>
              <w:t xml:space="preserve"> zu verfassen;</w:t>
            </w:r>
          </w:p>
        </w:tc>
      </w:tr>
      <w:tr w:rsidR="00E76C2A" w:rsidRPr="00D43716" w14:paraId="28DC2ECA" w14:textId="77777777" w:rsidTr="00E20EF4">
        <w:tc>
          <w:tcPr>
            <w:tcW w:w="9923" w:type="dxa"/>
            <w:gridSpan w:val="2"/>
            <w:shd w:val="clear" w:color="auto" w:fill="DEEAF6" w:themeFill="accent5" w:themeFillTint="33"/>
          </w:tcPr>
          <w:p w14:paraId="453F4F90" w14:textId="241B2DB2" w:rsidR="00E76C2A" w:rsidRPr="00D43716" w:rsidRDefault="00E76C2A" w:rsidP="00E76C2A">
            <w:pPr>
              <w:spacing w:after="120" w:line="360" w:lineRule="auto"/>
              <w:ind w:left="425" w:hanging="425"/>
              <w:jc w:val="center"/>
              <w:rPr>
                <w:iCs/>
                <w:color w:val="FF0000"/>
                <w:sz w:val="18"/>
                <w:szCs w:val="18"/>
                <w:lang w:val="it-IT"/>
              </w:rPr>
            </w:pPr>
            <w:r w:rsidRPr="00D43716">
              <w:rPr>
                <w:iCs/>
                <w:color w:val="FF0000"/>
                <w:sz w:val="18"/>
                <w:szCs w:val="18"/>
                <w:lang w:val="it-IT"/>
              </w:rPr>
              <w:t>oder</w:t>
            </w:r>
          </w:p>
        </w:tc>
      </w:tr>
      <w:bookmarkEnd w:id="11"/>
      <w:tr w:rsidR="00B008A5" w:rsidRPr="001C0D2F" w14:paraId="6F96582B" w14:textId="77777777" w:rsidTr="00E20EF4">
        <w:tc>
          <w:tcPr>
            <w:tcW w:w="9923" w:type="dxa"/>
            <w:gridSpan w:val="2"/>
            <w:shd w:val="clear" w:color="auto" w:fill="DEEAF6" w:themeFill="accent5" w:themeFillTint="33"/>
          </w:tcPr>
          <w:p w14:paraId="6C4A0B09" w14:textId="21C7E9E9" w:rsidR="00B008A5" w:rsidRPr="005414EC" w:rsidRDefault="00B008A5" w:rsidP="005414EC">
            <w:pPr>
              <w:spacing w:line="360" w:lineRule="auto"/>
              <w:ind w:left="425" w:hanging="425"/>
              <w:jc w:val="both"/>
              <w:rPr>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64572">
              <w:rPr>
                <w:rFonts w:eastAsia="Arial Unicode MS"/>
                <w:color w:val="FF0000"/>
                <w:sz w:val="18"/>
                <w:szCs w:val="18"/>
                <w:lang w:val="de-DE"/>
              </w:rPr>
            </w:r>
            <w:r w:rsidR="00764572">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b) </w:t>
            </w:r>
            <w:r w:rsidRPr="00D43716">
              <w:rPr>
                <w:color w:val="FF0000"/>
                <w:sz w:val="18"/>
                <w:szCs w:val="18"/>
                <w:lang w:val="de-DE"/>
              </w:rPr>
              <w:t xml:space="preserve">ein öffentliches oder privates Unternehmen zu sein, das </w:t>
            </w:r>
            <w:r w:rsidRPr="00D43716">
              <w:rPr>
                <w:b/>
                <w:bCs/>
                <w:color w:val="FF0000"/>
                <w:sz w:val="18"/>
                <w:szCs w:val="18"/>
                <w:lang w:val="de-DE"/>
              </w:rPr>
              <w:t>zum 31.12.2021</w:t>
            </w:r>
            <w:r w:rsidRPr="00D43716">
              <w:rPr>
                <w:color w:val="FF0000"/>
                <w:sz w:val="18"/>
                <w:szCs w:val="18"/>
                <w:lang w:val="de-DE"/>
              </w:rPr>
              <w:t xml:space="preserve"> </w:t>
            </w:r>
            <w:r w:rsidRPr="00D43716">
              <w:rPr>
                <w:b/>
                <w:bCs/>
                <w:color w:val="FF0000"/>
                <w:sz w:val="18"/>
                <w:szCs w:val="18"/>
                <w:lang w:val="de-DE"/>
              </w:rPr>
              <w:t>NICHT über 50 Mitarbeiter beschäftigte</w:t>
            </w:r>
            <w:r w:rsidRPr="00D43716">
              <w:rPr>
                <w:color w:val="FF0000"/>
                <w:sz w:val="18"/>
                <w:szCs w:val="18"/>
                <w:lang w:val="de-DE"/>
              </w:rPr>
              <w:t xml:space="preserve"> und damit </w:t>
            </w:r>
            <w:r w:rsidRPr="00D43716">
              <w:rPr>
                <w:color w:val="FF0000"/>
                <w:sz w:val="18"/>
                <w:szCs w:val="18"/>
                <w:u w:val="single"/>
                <w:lang w:val="de-DE"/>
              </w:rPr>
              <w:t>nicht verpflichtet zu sein</w:t>
            </w:r>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Art. 46 des GvD 198/2006</w:t>
            </w:r>
            <w:r w:rsidRPr="00D43716">
              <w:rPr>
                <w:color w:val="FF0000"/>
                <w:sz w:val="18"/>
                <w:szCs w:val="18"/>
                <w:lang w:val="de-DE"/>
              </w:rPr>
              <w:t xml:space="preserve"> zu verfassen;</w:t>
            </w:r>
          </w:p>
        </w:tc>
      </w:tr>
      <w:bookmarkStart w:id="12" w:name="_Hlk136361364"/>
      <w:bookmarkEnd w:id="10"/>
      <w:tr w:rsidR="005D4411" w:rsidRPr="00D43716" w14:paraId="325D74F9" w14:textId="77777777" w:rsidTr="00F2348C">
        <w:trPr>
          <w:trHeight w:val="2806"/>
        </w:trPr>
        <w:tc>
          <w:tcPr>
            <w:tcW w:w="9923" w:type="dxa"/>
            <w:gridSpan w:val="2"/>
            <w:shd w:val="clear" w:color="auto" w:fill="DEEAF6" w:themeFill="accent5" w:themeFillTint="33"/>
          </w:tcPr>
          <w:p w14:paraId="64260161" w14:textId="77777777" w:rsidR="00E76C2A" w:rsidRPr="00D43716" w:rsidRDefault="00E76C2A" w:rsidP="007E6150">
            <w:pPr>
              <w:spacing w:before="120" w:line="360" w:lineRule="auto"/>
              <w:ind w:left="851" w:hanging="567"/>
              <w:jc w:val="both"/>
              <w:rPr>
                <w:b/>
                <w:bCs/>
                <w:color w:val="FF0000"/>
                <w:sz w:val="18"/>
                <w:szCs w:val="18"/>
                <w:u w:val="single"/>
                <w:lang w:val="de-DE"/>
              </w:rPr>
            </w:pPr>
            <w:r w:rsidRPr="00D43716">
              <w:rPr>
                <w:rFonts w:eastAsia="Arial Unicode MS"/>
                <w:color w:val="FF0000"/>
                <w:sz w:val="18"/>
                <w:szCs w:val="18"/>
                <w:lang w:val="de-DE"/>
              </w:rPr>
              <w:lastRenderedPageBreak/>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64572">
              <w:rPr>
                <w:rFonts w:eastAsia="Arial Unicode MS"/>
                <w:color w:val="FF0000"/>
                <w:sz w:val="18"/>
                <w:szCs w:val="18"/>
                <w:lang w:val="de-DE"/>
              </w:rPr>
            </w:r>
            <w:r w:rsidR="00764572">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b1) </w:t>
            </w:r>
            <w:r w:rsidRPr="00D43716">
              <w:rPr>
                <w:color w:val="FF0000"/>
                <w:sz w:val="18"/>
                <w:szCs w:val="18"/>
                <w:lang w:val="de-DE"/>
              </w:rPr>
              <w:t xml:space="preserve">ein öffentliches oder privates Unternehmen zu sein, welches </w:t>
            </w:r>
            <w:r w:rsidRPr="00D43716">
              <w:rPr>
                <w:b/>
                <w:bCs/>
                <w:color w:val="FF0000"/>
                <w:sz w:val="18"/>
                <w:szCs w:val="18"/>
                <w:lang w:val="de-DE"/>
              </w:rPr>
              <w:t>zwischen 15 und 50 (einschließlich) Beschäftigte</w:t>
            </w:r>
            <w:r w:rsidRPr="00D43716">
              <w:rPr>
                <w:color w:val="FF0000"/>
                <w:sz w:val="18"/>
                <w:szCs w:val="18"/>
                <w:lang w:val="de-DE"/>
              </w:rPr>
              <w:t xml:space="preserve"> hat und daher </w:t>
            </w:r>
            <w:r w:rsidRPr="00D43716">
              <w:rPr>
                <w:b/>
                <w:bCs/>
                <w:color w:val="FF0000"/>
                <w:sz w:val="18"/>
                <w:szCs w:val="18"/>
                <w:u w:val="single"/>
                <w:lang w:val="de-DE"/>
              </w:rPr>
              <w:t>verpflichtet ist, folgende Dokumente zu verfassen und innerhalb von 6 Monaten ab Vertragsabschluss der Vergabestelle zu übermitteln:</w:t>
            </w:r>
          </w:p>
          <w:p w14:paraId="210FC613" w14:textId="77777777" w:rsidR="00E76C2A" w:rsidRPr="001C0D2F" w:rsidRDefault="00E76C2A" w:rsidP="001C0D2F">
            <w:pPr>
              <w:pStyle w:val="Paragrafoelenco"/>
              <w:numPr>
                <w:ilvl w:val="0"/>
                <w:numId w:val="36"/>
              </w:numPr>
              <w:spacing w:before="120" w:line="360" w:lineRule="auto"/>
              <w:jc w:val="both"/>
              <w:rPr>
                <w:color w:val="FF0000"/>
                <w:sz w:val="18"/>
                <w:szCs w:val="18"/>
                <w:lang w:val="de-DE"/>
              </w:rPr>
            </w:pPr>
            <w:r w:rsidRPr="001C0D2F">
              <w:rPr>
                <w:color w:val="FF0000"/>
                <w:sz w:val="18"/>
                <w:szCs w:val="18"/>
                <w:u w:val="single"/>
                <w:lang w:val="de-DE"/>
              </w:rPr>
              <w:t xml:space="preserve">gemäß </w:t>
            </w:r>
            <w:r w:rsidRPr="001C0D2F">
              <w:rPr>
                <w:b/>
                <w:bCs/>
                <w:color w:val="FF0000"/>
                <w:sz w:val="18"/>
                <w:szCs w:val="18"/>
                <w:u w:val="single"/>
                <w:lang w:val="de-DE"/>
              </w:rPr>
              <w:t>Art. 47, Absatz 3 des Gesetzes 108/2021</w:t>
            </w:r>
            <w:r w:rsidRPr="001C0D2F">
              <w:rPr>
                <w:color w:val="FF0000"/>
                <w:sz w:val="18"/>
                <w:szCs w:val="18"/>
                <w:u w:val="single"/>
                <w:lang w:val="de-DE"/>
              </w:rPr>
              <w:t xml:space="preserve"> </w:t>
            </w:r>
            <w:r w:rsidRPr="004E7A21">
              <w:rPr>
                <w:b/>
                <w:bCs/>
                <w:color w:val="FF0000"/>
                <w:sz w:val="18"/>
                <w:szCs w:val="18"/>
                <w:u w:val="single"/>
                <w:lang w:val="de-DE"/>
              </w:rPr>
              <w:t>einen Bericht über den männlichen und weiblichen Personalstand</w:t>
            </w:r>
            <w:r w:rsidRPr="001C0D2F">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1C0D2F">
              <w:rPr>
                <w:color w:val="FF0000"/>
                <w:sz w:val="18"/>
                <w:szCs w:val="18"/>
                <w:u w:val="single"/>
                <w:lang w:val="de-DE"/>
              </w:rPr>
              <w:t>und</w:t>
            </w:r>
            <w:r w:rsidRPr="001C0D2F">
              <w:rPr>
                <w:color w:val="FF0000"/>
                <w:sz w:val="18"/>
                <w:szCs w:val="18"/>
                <w:lang w:val="de-DE"/>
              </w:rPr>
              <w:t xml:space="preserve"> diesen Bericht den betrieblichen Gewerkschaftsvertretungen und der/dem Gleichstellungsrätin/rat der Region/Provinz </w:t>
            </w:r>
            <w:r w:rsidRPr="001C0D2F">
              <w:rPr>
                <w:color w:val="FF0000"/>
                <w:sz w:val="18"/>
                <w:szCs w:val="18"/>
                <w:u w:val="single"/>
                <w:lang w:val="de-DE"/>
              </w:rPr>
              <w:t>zu übermitteln</w:t>
            </w:r>
            <w:r w:rsidRPr="001C0D2F">
              <w:rPr>
                <w:color w:val="FF0000"/>
                <w:sz w:val="18"/>
                <w:szCs w:val="18"/>
                <w:lang w:val="de-DE"/>
              </w:rPr>
              <w:t>;</w:t>
            </w:r>
          </w:p>
          <w:p w14:paraId="720E86FC" w14:textId="730A7236" w:rsidR="005D4411" w:rsidRPr="001C0D2F" w:rsidRDefault="00E76C2A" w:rsidP="001C0D2F">
            <w:pPr>
              <w:pStyle w:val="Paragrafoelenco"/>
              <w:numPr>
                <w:ilvl w:val="0"/>
                <w:numId w:val="36"/>
              </w:numPr>
              <w:autoSpaceDE w:val="0"/>
              <w:spacing w:before="120" w:line="360" w:lineRule="auto"/>
              <w:jc w:val="both"/>
              <w:rPr>
                <w:color w:val="FF0000"/>
                <w:sz w:val="18"/>
                <w:szCs w:val="18"/>
                <w:lang w:val="de-DE"/>
              </w:rPr>
            </w:pPr>
            <w:r w:rsidRPr="001C0D2F">
              <w:rPr>
                <w:color w:val="FF0000"/>
                <w:sz w:val="18"/>
                <w:szCs w:val="18"/>
                <w:u w:val="single"/>
                <w:lang w:val="de-DE"/>
              </w:rPr>
              <w:t xml:space="preserve">gemäß </w:t>
            </w:r>
            <w:r w:rsidRPr="001C0D2F">
              <w:rPr>
                <w:b/>
                <w:bCs/>
                <w:color w:val="FF0000"/>
                <w:sz w:val="18"/>
                <w:szCs w:val="18"/>
                <w:u w:val="single"/>
                <w:lang w:val="de-DE"/>
              </w:rPr>
              <w:t>Art. 47, Absatz 3-bis des Gesetzes 108/2021</w:t>
            </w:r>
            <w:r w:rsidRPr="001C0D2F">
              <w:rPr>
                <w:color w:val="FF0000"/>
                <w:sz w:val="18"/>
                <w:szCs w:val="18"/>
                <w:u w:val="single"/>
                <w:lang w:val="de-DE"/>
              </w:rPr>
              <w:t xml:space="preserve"> </w:t>
            </w:r>
            <w:r w:rsidRPr="004E7A21">
              <w:rPr>
                <w:b/>
                <w:bCs/>
                <w:color w:val="FF0000"/>
                <w:sz w:val="18"/>
                <w:szCs w:val="18"/>
                <w:u w:val="single"/>
                <w:lang w:val="de-DE"/>
              </w:rPr>
              <w:t xml:space="preserve">eine Bescheinigung und einen Bericht über die Einhaltung der Bestimmungen zum Recht auf Arbeit der Personen mit Behinderung </w:t>
            </w:r>
            <w:r w:rsidRPr="004E7A21">
              <w:rPr>
                <w:b/>
                <w:bCs/>
                <w:color w:val="FF0000"/>
                <w:sz w:val="18"/>
                <w:szCs w:val="18"/>
                <w:lang w:val="de-DE"/>
              </w:rPr>
              <w:t>laut Art. 17 des Gesetzes vom 12 März 1988, Nr. 68</w:t>
            </w:r>
            <w:r w:rsidRPr="001C0D2F">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E76C2A" w:rsidRPr="00D43716" w14:paraId="22A09533" w14:textId="77777777" w:rsidTr="00C27B40">
        <w:tc>
          <w:tcPr>
            <w:tcW w:w="9923" w:type="dxa"/>
            <w:gridSpan w:val="2"/>
            <w:shd w:val="clear" w:color="auto" w:fill="DEEAF6" w:themeFill="accent5" w:themeFillTint="33"/>
          </w:tcPr>
          <w:p w14:paraId="4D828120" w14:textId="45971C7B" w:rsidR="00E76C2A" w:rsidRPr="00D43716" w:rsidRDefault="00E76C2A" w:rsidP="00E76C2A">
            <w:pPr>
              <w:spacing w:after="120"/>
              <w:ind w:left="425" w:hanging="425"/>
              <w:jc w:val="center"/>
              <w:rPr>
                <w:color w:val="FF0000"/>
                <w:sz w:val="18"/>
                <w:szCs w:val="18"/>
                <w:lang w:val="de-DE"/>
              </w:rPr>
            </w:pPr>
            <w:r w:rsidRPr="00D43716">
              <w:rPr>
                <w:color w:val="FF0000"/>
                <w:sz w:val="18"/>
                <w:szCs w:val="18"/>
                <w:lang w:val="de-DE"/>
              </w:rPr>
              <w:t>oder</w:t>
            </w:r>
          </w:p>
        </w:tc>
      </w:tr>
      <w:tr w:rsidR="00B008A5" w:rsidRPr="001C0D2F" w14:paraId="12FF39BA" w14:textId="77777777" w:rsidTr="005D4411">
        <w:tc>
          <w:tcPr>
            <w:tcW w:w="9923" w:type="dxa"/>
            <w:gridSpan w:val="2"/>
            <w:shd w:val="clear" w:color="auto" w:fill="DEEAF6" w:themeFill="accent5" w:themeFillTint="33"/>
          </w:tcPr>
          <w:p w14:paraId="7E7CC0D9" w14:textId="0886B9F1" w:rsidR="00B008A5" w:rsidRPr="00D43716" w:rsidRDefault="00E76C2A" w:rsidP="007E6150">
            <w:pPr>
              <w:spacing w:after="120" w:line="360" w:lineRule="auto"/>
              <w:ind w:left="851" w:hanging="567"/>
              <w:jc w:val="both"/>
              <w:rPr>
                <w:rFonts w:eastAsia="Arial Unicode MS"/>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764572">
              <w:rPr>
                <w:rFonts w:eastAsia="Arial Unicode MS"/>
                <w:color w:val="FF0000"/>
                <w:sz w:val="18"/>
                <w:szCs w:val="18"/>
                <w:lang w:val="de-DE"/>
              </w:rPr>
            </w:r>
            <w:r w:rsidR="00764572">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b2) ein öffentliches oder privates Unternehmen zu sein, welches weniger als 15 Beschäftigte hat.</w:t>
            </w:r>
          </w:p>
        </w:tc>
      </w:tr>
      <w:tr w:rsidR="007E6150" w:rsidRPr="00D43716" w14:paraId="2CDCDED6" w14:textId="77777777" w:rsidTr="005D4411">
        <w:tc>
          <w:tcPr>
            <w:tcW w:w="9923" w:type="dxa"/>
            <w:gridSpan w:val="2"/>
            <w:shd w:val="clear" w:color="auto" w:fill="DEEAF6" w:themeFill="accent5" w:themeFillTint="33"/>
          </w:tcPr>
          <w:p w14:paraId="58BEDACD" w14:textId="6FF694A2" w:rsidR="007E6150" w:rsidRPr="00D43716" w:rsidRDefault="007E6150" w:rsidP="007E6150">
            <w:pPr>
              <w:spacing w:after="120" w:line="360" w:lineRule="auto"/>
              <w:jc w:val="center"/>
              <w:rPr>
                <w:rFonts w:eastAsia="Arial Unicode MS"/>
                <w:color w:val="FF0000"/>
                <w:sz w:val="18"/>
                <w:szCs w:val="18"/>
                <w:lang w:val="de-DE"/>
              </w:rPr>
            </w:pPr>
            <w:r w:rsidRPr="00D43716">
              <w:rPr>
                <w:rFonts w:eastAsia="Arial Unicode MS"/>
                <w:color w:val="FF0000"/>
                <w:sz w:val="18"/>
                <w:szCs w:val="18"/>
                <w:lang w:val="de-DE"/>
              </w:rPr>
              <w:t>oder</w:t>
            </w:r>
          </w:p>
        </w:tc>
      </w:tr>
      <w:bookmarkStart w:id="13" w:name="_Hlk136361394"/>
      <w:bookmarkEnd w:id="12"/>
      <w:tr w:rsidR="007E6150" w:rsidRPr="001C0D2F" w14:paraId="3FE66E62" w14:textId="77777777" w:rsidTr="005D4411">
        <w:tc>
          <w:tcPr>
            <w:tcW w:w="9923" w:type="dxa"/>
            <w:gridSpan w:val="2"/>
            <w:shd w:val="clear" w:color="auto" w:fill="DEEAF6" w:themeFill="accent5" w:themeFillTint="33"/>
          </w:tcPr>
          <w:p w14:paraId="507F54D6" w14:textId="3C72B4A2" w:rsidR="007E6150" w:rsidRPr="00D43716" w:rsidRDefault="007E6150" w:rsidP="007E6150">
            <w:pPr>
              <w:spacing w:after="120" w:line="360" w:lineRule="auto"/>
              <w:ind w:left="425"/>
              <w:jc w:val="center"/>
              <w:rPr>
                <w:rFonts w:eastAsia="Arial Unicode MS"/>
                <w:color w:val="FF0000"/>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764572">
              <w:rPr>
                <w:color w:val="FF0000"/>
                <w:sz w:val="18"/>
                <w:szCs w:val="18"/>
              </w:rPr>
            </w:r>
            <w:r w:rsidR="00764572">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NICHT in Italien ansässige Wirtschaftsteilnehmer)</w:t>
            </w:r>
          </w:p>
        </w:tc>
      </w:tr>
      <w:tr w:rsidR="007E6150" w:rsidRPr="001C0D2F" w14:paraId="0397951C" w14:textId="77777777" w:rsidTr="005D4411">
        <w:tc>
          <w:tcPr>
            <w:tcW w:w="9923" w:type="dxa"/>
            <w:gridSpan w:val="2"/>
            <w:shd w:val="clear" w:color="auto" w:fill="DEEAF6" w:themeFill="accent5" w:themeFillTint="33"/>
          </w:tcPr>
          <w:p w14:paraId="6A9C272B" w14:textId="0076A066" w:rsidR="007E6150" w:rsidRPr="00D43716" w:rsidRDefault="007E6150" w:rsidP="007E6150">
            <w:pPr>
              <w:spacing w:after="120" w:line="360" w:lineRule="auto"/>
              <w:jc w:val="both"/>
              <w:rPr>
                <w:rFonts w:eastAsia="Arial Unicode MS"/>
                <w:color w:val="FF0000"/>
                <w:sz w:val="18"/>
                <w:szCs w:val="18"/>
                <w:lang w:val="de-DE"/>
              </w:rPr>
            </w:pPr>
            <w:r w:rsidRPr="00D43716">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7E6150" w:rsidRPr="00D43716" w14:paraId="3EA5721A" w14:textId="77777777" w:rsidTr="005D4411">
        <w:tc>
          <w:tcPr>
            <w:tcW w:w="9923" w:type="dxa"/>
            <w:gridSpan w:val="2"/>
            <w:shd w:val="clear" w:color="auto" w:fill="DEEAF6" w:themeFill="accent5" w:themeFillTint="33"/>
          </w:tcPr>
          <w:p w14:paraId="05CBFE83" w14:textId="33A4A831" w:rsidR="007E6150" w:rsidRPr="00D43716" w:rsidRDefault="007E6150" w:rsidP="007E6150">
            <w:pPr>
              <w:spacing w:after="120" w:line="360" w:lineRule="auto"/>
              <w:jc w:val="both"/>
              <w:rPr>
                <w:iC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64572">
              <w:rPr>
                <w:iCs/>
                <w:color w:val="FF0000"/>
                <w:sz w:val="18"/>
                <w:szCs w:val="18"/>
                <w:lang w:val="it-IT"/>
              </w:rPr>
            </w:r>
            <w:r w:rsidR="00764572">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a) wie durch die angemessenen und gleichwertigen Unterlagen nachgewiesen wird, die </w:t>
            </w:r>
            <w:r w:rsidR="003E70BB" w:rsidRPr="00D43716">
              <w:rPr>
                <w:iCs/>
                <w:color w:val="FF0000"/>
                <w:sz w:val="18"/>
                <w:szCs w:val="18"/>
                <w:lang w:val="de-DE"/>
              </w:rPr>
              <w:t>beigelegt</w:t>
            </w:r>
            <w:r w:rsidRPr="00D43716">
              <w:rPr>
                <w:iCs/>
                <w:color w:val="FF0000"/>
                <w:sz w:val="18"/>
                <w:szCs w:val="18"/>
                <w:lang w:val="de-DE"/>
              </w:rPr>
              <w:t xml:space="preserve"> werden;</w:t>
            </w:r>
          </w:p>
          <w:p w14:paraId="653508F4" w14:textId="1ACED373" w:rsidR="007E6150" w:rsidRPr="00D43716" w:rsidRDefault="007E6150" w:rsidP="007E6150">
            <w:pPr>
              <w:suppressAutoHyphens w:val="0"/>
              <w:spacing w:after="120" w:line="360" w:lineRule="auto"/>
              <w:ind w:left="284" w:hanging="284"/>
              <w:jc w:val="both"/>
              <w:rPr>
                <w:rFonts w:eastAsia="Arial Unicode MS"/>
                <w:color w:val="FF0000"/>
                <w:sz w:val="18"/>
                <w:szCs w:val="18"/>
                <w:lang w:val="de-DE"/>
              </w:rPr>
            </w:pPr>
            <w:r w:rsidRPr="00D43716">
              <w:rPr>
                <w:rFonts w:cs="Times New Roman"/>
                <w:noProof/>
                <w:color w:val="FF0000"/>
                <w:sz w:val="18"/>
                <w:szCs w:val="18"/>
                <w:lang w:val="de-DE" w:eastAsia="en-US"/>
              </w:rPr>
              <w:t>oder</w:t>
            </w:r>
          </w:p>
        </w:tc>
      </w:tr>
      <w:tr w:rsidR="007E6150" w:rsidRPr="001C0D2F" w14:paraId="5566ECF2" w14:textId="77777777" w:rsidTr="005D4411">
        <w:tc>
          <w:tcPr>
            <w:tcW w:w="9923" w:type="dxa"/>
            <w:gridSpan w:val="2"/>
            <w:shd w:val="clear" w:color="auto" w:fill="DEEAF6" w:themeFill="accent5" w:themeFillTint="33"/>
          </w:tcPr>
          <w:p w14:paraId="6C92C39A" w14:textId="0B929415" w:rsidR="007E6150" w:rsidRPr="00D43716" w:rsidRDefault="007E6150" w:rsidP="007E6150">
            <w:pPr>
              <w:spacing w:after="120" w:line="360" w:lineRule="auto"/>
              <w:jc w:val="both"/>
              <w:rPr>
                <w:rFonts w:eastAsia="Arial Unicode M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64572">
              <w:rPr>
                <w:iCs/>
                <w:color w:val="FF0000"/>
                <w:sz w:val="18"/>
                <w:szCs w:val="18"/>
                <w:lang w:val="it-IT"/>
              </w:rPr>
            </w:r>
            <w:r w:rsidR="00764572">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b) und dass die Dokumente, die die Erfüllung der oben genannten Anforderungen belegen, nicht im Herkunftsland ausgestellt werden;</w:t>
            </w:r>
          </w:p>
        </w:tc>
      </w:tr>
      <w:tr w:rsidR="00B008A5" w:rsidRPr="001C0D2F" w14:paraId="6413BFC7" w14:textId="77777777" w:rsidTr="005D4411">
        <w:tc>
          <w:tcPr>
            <w:tcW w:w="9923" w:type="dxa"/>
            <w:gridSpan w:val="2"/>
            <w:shd w:val="clear" w:color="auto" w:fill="DEEAF6" w:themeFill="accent5" w:themeFillTint="33"/>
          </w:tcPr>
          <w:p w14:paraId="0AE14DB6" w14:textId="1147B10A" w:rsidR="007E6150" w:rsidRPr="00D43716" w:rsidRDefault="007E6150" w:rsidP="007E6150">
            <w:pPr>
              <w:spacing w:after="120" w:line="360" w:lineRule="auto"/>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764572">
              <w:rPr>
                <w:iCs/>
                <w:color w:val="FF0000"/>
                <w:sz w:val="18"/>
                <w:szCs w:val="18"/>
                <w:lang w:val="it-IT"/>
              </w:rPr>
            </w:r>
            <w:r w:rsidR="00764572">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3037B47C" w14:textId="6C1713C7" w:rsidR="00B008A5" w:rsidRPr="00B008A5" w:rsidRDefault="00B008A5" w:rsidP="007E6150">
            <w:pPr>
              <w:spacing w:after="120"/>
              <w:ind w:left="425" w:hanging="425"/>
              <w:jc w:val="both"/>
              <w:rPr>
                <w:color w:val="FF0000"/>
                <w:sz w:val="18"/>
                <w:szCs w:val="18"/>
                <w:lang w:val="de-DE"/>
              </w:rPr>
            </w:pPr>
          </w:p>
        </w:tc>
      </w:tr>
      <w:bookmarkEnd w:id="9"/>
      <w:bookmarkEnd w:id="13"/>
      <w:tr w:rsidR="00B008A5" w:rsidRPr="001C0D2F" w14:paraId="7A503DFB" w14:textId="77777777" w:rsidTr="003A3439">
        <w:tc>
          <w:tcPr>
            <w:tcW w:w="9923" w:type="dxa"/>
            <w:gridSpan w:val="2"/>
          </w:tcPr>
          <w:p w14:paraId="64B1211D" w14:textId="77777777" w:rsidR="00B008A5" w:rsidRPr="00B008A5" w:rsidRDefault="00B008A5" w:rsidP="007A205D">
            <w:pPr>
              <w:pStyle w:val="sche3"/>
              <w:autoSpaceDE/>
              <w:spacing w:line="360" w:lineRule="auto"/>
              <w:rPr>
                <w:sz w:val="18"/>
                <w:szCs w:val="18"/>
                <w:lang w:val="de-DE"/>
              </w:rPr>
            </w:pPr>
          </w:p>
        </w:tc>
      </w:tr>
    </w:tbl>
    <w:p w14:paraId="7366CE53" w14:textId="77777777" w:rsidR="00DC7342" w:rsidRPr="0078684C" w:rsidRDefault="00DC7342" w:rsidP="00797CD3">
      <w:pPr>
        <w:pStyle w:val="sche3"/>
        <w:spacing w:line="360" w:lineRule="auto"/>
        <w:ind w:left="425"/>
        <w:rPr>
          <w:strike/>
          <w:sz w:val="18"/>
          <w:szCs w:val="18"/>
          <w:lang w:val="de-DE"/>
        </w:rPr>
      </w:pPr>
    </w:p>
    <w:tbl>
      <w:tblPr>
        <w:tblW w:w="9930" w:type="dxa"/>
        <w:tblInd w:w="-147" w:type="dxa"/>
        <w:tblLayout w:type="fixed"/>
        <w:tblLook w:val="0000" w:firstRow="0" w:lastRow="0" w:firstColumn="0" w:lastColumn="0" w:noHBand="0" w:noVBand="0"/>
      </w:tblPr>
      <w:tblGrid>
        <w:gridCol w:w="9930"/>
      </w:tblGrid>
      <w:tr w:rsidR="00DC7342" w:rsidRPr="0078684C" w14:paraId="271A01BB" w14:textId="77777777" w:rsidTr="003A3439">
        <w:tc>
          <w:tcPr>
            <w:tcW w:w="9930" w:type="dxa"/>
            <w:tcBorders>
              <w:top w:val="single" w:sz="4" w:space="0" w:color="000000"/>
              <w:left w:val="single" w:sz="4" w:space="0" w:color="000000"/>
              <w:bottom w:val="single" w:sz="4" w:space="0" w:color="000000"/>
              <w:right w:val="single" w:sz="4" w:space="0" w:color="000000"/>
            </w:tcBorders>
          </w:tcPr>
          <w:p w14:paraId="4A064801" w14:textId="77777777" w:rsidR="00DC7342" w:rsidRPr="0078684C" w:rsidRDefault="00DC7342" w:rsidP="00797CD3">
            <w:pPr>
              <w:pStyle w:val="sche3"/>
              <w:snapToGrid w:val="0"/>
              <w:spacing w:line="360" w:lineRule="auto"/>
              <w:rPr>
                <w:b/>
                <w:bCs/>
                <w:i/>
                <w:iCs/>
                <w:sz w:val="18"/>
                <w:szCs w:val="18"/>
                <w:lang w:val="de-DE"/>
              </w:rPr>
            </w:pPr>
          </w:p>
          <w:p w14:paraId="6E051FF5"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55A7F2C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BC12E50" w14:textId="3A883F02" w:rsidR="00062EC4" w:rsidRDefault="00062EC4" w:rsidP="00797CD3">
      <w:pPr>
        <w:pStyle w:val="sche3"/>
        <w:spacing w:line="360" w:lineRule="auto"/>
        <w:rPr>
          <w:b/>
          <w:bCs/>
          <w:sz w:val="18"/>
          <w:szCs w:val="18"/>
          <w:lang w:val="it-IT"/>
        </w:rPr>
      </w:pPr>
    </w:p>
    <w:p w14:paraId="6B02AFF8" w14:textId="232A226C" w:rsidR="00062EC4"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062EC4">
        <w:rPr>
          <w:lang w:val="de-DE"/>
        </w:rPr>
        <w:br w:type="page"/>
      </w: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6125A0D2"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333EF6">
        <w:rPr>
          <w:rFonts w:eastAsia="Arial Unicode MS"/>
          <w:b/>
          <w:bCs/>
          <w:caps/>
          <w:sz w:val="18"/>
          <w:szCs w:val="18"/>
          <w:lang w:val="de-DE"/>
        </w:rPr>
        <w:t xml:space="preserve">Tätigkeiten, die einem höheren Risiko der mafiosen Infiltration ausgesetzt sind, gemäß Absatz 53 des Art. 1 des Gesetzes Nr. 190/2012 i.g.F - </w:t>
      </w:r>
      <w:r w:rsidRPr="00333EF6">
        <w:rPr>
          <w:b/>
          <w:bCs/>
          <w:sz w:val="18"/>
          <w:szCs w:val="18"/>
          <w:lang w:val="de-DE"/>
        </w:rPr>
        <w:t>White List</w:t>
      </w:r>
    </w:p>
    <w:p w14:paraId="7B978F7F"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68FAF8" w14:textId="77777777" w:rsidR="00062EC4" w:rsidRPr="00333EF6" w:rsidRDefault="00062EC4" w:rsidP="00062EC4">
      <w:pPr>
        <w:pStyle w:val="sche3"/>
        <w:spacing w:line="360" w:lineRule="auto"/>
        <w:rPr>
          <w:b/>
          <w:bCs/>
          <w:sz w:val="18"/>
          <w:szCs w:val="18"/>
          <w:lang w:val="de-DE"/>
        </w:rPr>
      </w:pPr>
      <w:bookmarkStart w:id="14" w:name="_Hlk160790624"/>
    </w:p>
    <w:p w14:paraId="5670AB13" w14:textId="77777777" w:rsidR="00062EC4" w:rsidRPr="00333EF6" w:rsidRDefault="00062EC4" w:rsidP="00062EC4">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062EC4" w:rsidRPr="00333EF6" w14:paraId="655A6D7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B5FCD79" w14:textId="77777777" w:rsidR="00062EC4" w:rsidRPr="00333EF6" w:rsidRDefault="00062EC4" w:rsidP="00232DE8">
            <w:pPr>
              <w:pStyle w:val="sche3"/>
              <w:spacing w:after="120" w:line="360" w:lineRule="auto"/>
              <w:jc w:val="center"/>
              <w:rPr>
                <w:b/>
                <w:bCs/>
                <w:color w:val="000000"/>
                <w:lang w:val="it-IT"/>
              </w:rPr>
            </w:pPr>
            <w:r w:rsidRPr="00333EF6">
              <w:rPr>
                <w:b/>
                <w:bCs/>
                <w:color w:val="000000"/>
                <w:lang w:val="it-IT"/>
              </w:rPr>
              <w:t>ERKLÄRT</w:t>
            </w:r>
          </w:p>
        </w:tc>
      </w:tr>
      <w:tr w:rsidR="00062EC4" w:rsidRPr="001C0D2F" w14:paraId="1B5453C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925D474" w14:textId="77777777" w:rsidR="00062EC4" w:rsidRPr="00333EF6" w:rsidRDefault="00062EC4" w:rsidP="00232DE8">
            <w:pPr>
              <w:pStyle w:val="sche3"/>
              <w:spacing w:after="120" w:line="360" w:lineRule="auto"/>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764572">
              <w:rPr>
                <w:color w:val="000000"/>
                <w:lang w:val="it-IT"/>
              </w:rPr>
            </w:r>
            <w:r w:rsidR="00764572">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der die Tätigkeiten, die einem höheren Risiko der mafiosen Infiltration ausgesetzt sind, gemäß </w:t>
            </w:r>
            <w:r w:rsidRPr="00333EF6">
              <w:rPr>
                <w:rFonts w:eastAsia="Arial Unicode MS"/>
                <w:b/>
                <w:bCs/>
                <w:sz w:val="18"/>
                <w:szCs w:val="18"/>
                <w:lang w:val="de-DE"/>
              </w:rPr>
              <w:t>Absatz 53 des Art. 1 des Gesetzes Nr. 190/2012 i.g.F</w:t>
            </w:r>
            <w:r w:rsidRPr="00333EF6">
              <w:rPr>
                <w:rFonts w:eastAsia="Arial Unicode MS"/>
                <w:sz w:val="18"/>
                <w:szCs w:val="18"/>
                <w:lang w:val="de-DE"/>
              </w:rPr>
              <w:t xml:space="preserve">., direkt ausführen wird und daher gemäß </w:t>
            </w:r>
            <w:r w:rsidRPr="00333EF6">
              <w:rPr>
                <w:rFonts w:eastAsia="Arial Unicode MS"/>
                <w:b/>
                <w:bCs/>
                <w:sz w:val="18"/>
                <w:szCs w:val="18"/>
                <w:lang w:val="de-DE"/>
              </w:rPr>
              <w:t>Absatz 52 des Art. 1 des Gesetzes Nr. 190/2012 i.g.F.</w:t>
            </w:r>
          </w:p>
        </w:tc>
      </w:tr>
      <w:tr w:rsidR="00062EC4" w:rsidRPr="001C0D2F" w14:paraId="5A194B15" w14:textId="77777777" w:rsidTr="00232DE8">
        <w:trPr>
          <w:gridAfter w:val="1"/>
          <w:wAfter w:w="12" w:type="dxa"/>
        </w:trPr>
        <w:tc>
          <w:tcPr>
            <w:tcW w:w="9769" w:type="dxa"/>
            <w:tcBorders>
              <w:top w:val="single" w:sz="4" w:space="0" w:color="auto"/>
            </w:tcBorders>
          </w:tcPr>
          <w:p w14:paraId="0D1E2FB8"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764572">
              <w:rPr>
                <w:color w:val="000000"/>
                <w:lang w:val="it-IT"/>
              </w:rPr>
            </w:r>
            <w:r w:rsidR="00764572">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in die </w:t>
            </w:r>
            <w:r w:rsidRPr="00333EF6">
              <w:rPr>
                <w:b/>
                <w:bCs/>
                <w:sz w:val="18"/>
                <w:szCs w:val="18"/>
                <w:lang w:val="de-DE"/>
              </w:rPr>
              <w:t>White List</w:t>
            </w:r>
            <w:r w:rsidRPr="00333EF6">
              <w:rPr>
                <w:sz w:val="18"/>
                <w:szCs w:val="18"/>
                <w:lang w:val="de-DE"/>
              </w:rPr>
              <w:t xml:space="preserve"> der Präfektur/Regierungskommissariat von _____________ eingetragen ist, mit Ablauf am ___________.</w:t>
            </w:r>
          </w:p>
        </w:tc>
      </w:tr>
      <w:tr w:rsidR="00062EC4" w:rsidRPr="001C0D2F" w14:paraId="3098A108" w14:textId="77777777" w:rsidTr="00232DE8">
        <w:trPr>
          <w:gridAfter w:val="1"/>
          <w:wAfter w:w="12" w:type="dxa"/>
        </w:trPr>
        <w:tc>
          <w:tcPr>
            <w:tcW w:w="9769" w:type="dxa"/>
          </w:tcPr>
          <w:p w14:paraId="17624909"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764572">
              <w:rPr>
                <w:color w:val="000000"/>
                <w:lang w:val="it-IT"/>
              </w:rPr>
            </w:r>
            <w:r w:rsidR="00764572">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am ________ die Eintragung in die </w:t>
            </w:r>
            <w:r w:rsidRPr="00333EF6">
              <w:rPr>
                <w:b/>
                <w:bCs/>
                <w:sz w:val="18"/>
                <w:szCs w:val="18"/>
                <w:lang w:val="de-DE"/>
              </w:rPr>
              <w:t>White List</w:t>
            </w:r>
            <w:r w:rsidRPr="00333EF6">
              <w:rPr>
                <w:sz w:val="18"/>
                <w:szCs w:val="18"/>
                <w:lang w:val="de-DE"/>
              </w:rPr>
              <w:t xml:space="preserve"> der Präfektur/Regierungskommissariat von ____________ beantragt hat;</w:t>
            </w:r>
          </w:p>
        </w:tc>
      </w:tr>
      <w:tr w:rsidR="00062EC4" w:rsidRPr="001C0D2F" w14:paraId="79D66088" w14:textId="77777777" w:rsidTr="00232DE8">
        <w:trPr>
          <w:gridAfter w:val="1"/>
          <w:wAfter w:w="12" w:type="dxa"/>
        </w:trPr>
        <w:tc>
          <w:tcPr>
            <w:tcW w:w="9769" w:type="dxa"/>
            <w:tcBorders>
              <w:bottom w:val="single" w:sz="4" w:space="0" w:color="auto"/>
            </w:tcBorders>
          </w:tcPr>
          <w:p w14:paraId="6A6683AC"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764572">
              <w:rPr>
                <w:color w:val="000000"/>
                <w:lang w:val="it-IT"/>
              </w:rPr>
            </w:r>
            <w:r w:rsidR="00764572">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in das </w:t>
            </w:r>
            <w:r w:rsidRPr="00333EF6">
              <w:rPr>
                <w:rFonts w:eastAsia="Arial Unicode MS"/>
                <w:b/>
                <w:bCs/>
                <w:sz w:val="18"/>
                <w:szCs w:val="18"/>
                <w:lang w:val="de-DE"/>
              </w:rPr>
              <w:t>Antimafia-Register</w:t>
            </w:r>
            <w:r w:rsidRPr="00333EF6">
              <w:rPr>
                <w:rFonts w:eastAsia="Arial Unicode MS"/>
                <w:sz w:val="18"/>
                <w:szCs w:val="18"/>
                <w:lang w:val="de-DE"/>
              </w:rPr>
              <w:t xml:space="preserve"> der Auftragsausführenden eingetragen IST, das für die Teilnahme an der Wiederherstellung in den vom Erdbeben 2016 betroffenen Gemeinden eingerichtet wurde (</w:t>
            </w:r>
            <w:r w:rsidRPr="00333EF6">
              <w:rPr>
                <w:rFonts w:eastAsia="Arial Unicode MS"/>
                <w:b/>
                <w:bCs/>
                <w:sz w:val="18"/>
                <w:szCs w:val="18"/>
                <w:lang w:val="de-DE"/>
              </w:rPr>
              <w:t>G.D. Nr. 189/2016, Art. 30, Absatz 6, umgewandelt durch Gesetz Nr. 229/2016</w:t>
            </w:r>
            <w:r w:rsidRPr="00333EF6">
              <w:rPr>
                <w:rFonts w:eastAsia="Arial Unicode MS"/>
                <w:sz w:val="18"/>
                <w:szCs w:val="18"/>
                <w:lang w:val="de-DE"/>
              </w:rPr>
              <w:t>)."</w:t>
            </w:r>
          </w:p>
        </w:tc>
      </w:tr>
      <w:tr w:rsidR="00062EC4" w:rsidRPr="001C0D2F" w14:paraId="7712C3E7"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04235B2" w14:textId="77777777" w:rsidR="00062EC4" w:rsidRPr="00722E95" w:rsidRDefault="00062EC4" w:rsidP="00232DE8">
            <w:pPr>
              <w:pStyle w:val="sche3"/>
              <w:spacing w:after="120" w:line="360" w:lineRule="auto"/>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764572">
              <w:rPr>
                <w:color w:val="000000"/>
                <w:lang w:val="it-IT"/>
              </w:rPr>
            </w:r>
            <w:r w:rsidR="00764572">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der nicht in der </w:t>
            </w:r>
            <w:r w:rsidRPr="00333EF6">
              <w:rPr>
                <w:rFonts w:eastAsia="Arial Unicode MS"/>
                <w:b/>
                <w:bCs/>
                <w:sz w:val="18"/>
                <w:szCs w:val="18"/>
                <w:lang w:val="de-DE"/>
              </w:rPr>
              <w:t>White List</w:t>
            </w:r>
            <w:r w:rsidRPr="00333EF6">
              <w:rPr>
                <w:rFonts w:eastAsia="Arial Unicode MS"/>
                <w:sz w:val="18"/>
                <w:szCs w:val="18"/>
                <w:lang w:val="de-DE"/>
              </w:rPr>
              <w:t xml:space="preserve"> eingetragen ist und daher die Aktivitäten, auch nur teilweise, die auf die im </w:t>
            </w:r>
            <w:r w:rsidRPr="00333EF6">
              <w:rPr>
                <w:rFonts w:eastAsia="Arial Unicode MS"/>
                <w:b/>
                <w:bCs/>
                <w:sz w:val="18"/>
                <w:szCs w:val="18"/>
                <w:lang w:val="de-DE"/>
              </w:rPr>
              <w:t>Absatz 53 des Artikels 1 des Gesetzes Nr. 190 von 2012</w:t>
            </w:r>
            <w:r w:rsidRPr="00333EF6">
              <w:rPr>
                <w:rFonts w:eastAsia="Arial Unicode MS"/>
                <w:sz w:val="18"/>
                <w:szCs w:val="18"/>
                <w:lang w:val="de-DE"/>
              </w:rPr>
              <w:t xml:space="preserve"> aufgeführten zurückzuführen sind (ANAC-Mitteilung des Präsidenten vom 17/1/2023), einem Unterauftragnehmer oder Untervertragspartner zu übertragen, der die Voraussetzung der Eintragung in die White List erfüllt."</w:t>
            </w:r>
          </w:p>
        </w:tc>
      </w:tr>
      <w:bookmarkEnd w:id="14"/>
      <w:tr w:rsidR="00062EC4" w:rsidRPr="001C0D2F" w14:paraId="61E8938E" w14:textId="77777777" w:rsidTr="00232DE8">
        <w:trPr>
          <w:gridAfter w:val="1"/>
          <w:wAfter w:w="12" w:type="dxa"/>
        </w:trPr>
        <w:tc>
          <w:tcPr>
            <w:tcW w:w="9769" w:type="dxa"/>
            <w:tcBorders>
              <w:top w:val="single" w:sz="4" w:space="0" w:color="auto"/>
            </w:tcBorders>
          </w:tcPr>
          <w:p w14:paraId="25F277BF" w14:textId="77777777" w:rsidR="00062EC4" w:rsidRPr="00C7415C" w:rsidRDefault="00062EC4" w:rsidP="00232DE8">
            <w:pPr>
              <w:pStyle w:val="sche3"/>
              <w:spacing w:after="120" w:line="360" w:lineRule="auto"/>
              <w:rPr>
                <w:color w:val="000000"/>
                <w:highlight w:val="yellow"/>
                <w:lang w:val="de-DE"/>
              </w:rPr>
            </w:pPr>
          </w:p>
        </w:tc>
      </w:tr>
      <w:tr w:rsidR="00062EC4" w14:paraId="7A23FB2A" w14:textId="77777777" w:rsidTr="00232DE8">
        <w:tc>
          <w:tcPr>
            <w:tcW w:w="9781" w:type="dxa"/>
            <w:gridSpan w:val="2"/>
            <w:tcBorders>
              <w:top w:val="single" w:sz="4" w:space="0" w:color="auto"/>
              <w:left w:val="single" w:sz="4" w:space="0" w:color="auto"/>
              <w:bottom w:val="single" w:sz="4" w:space="0" w:color="auto"/>
              <w:right w:val="single" w:sz="4" w:space="0" w:color="auto"/>
            </w:tcBorders>
          </w:tcPr>
          <w:p w14:paraId="32719F21" w14:textId="77777777" w:rsidR="00062EC4" w:rsidRPr="00C7415C" w:rsidRDefault="00062EC4" w:rsidP="00232DE8">
            <w:pPr>
              <w:pStyle w:val="sche3"/>
              <w:snapToGrid w:val="0"/>
              <w:spacing w:line="360" w:lineRule="auto"/>
              <w:jc w:val="left"/>
              <w:rPr>
                <w:b/>
                <w:bCs/>
                <w:i/>
                <w:iCs/>
                <w:sz w:val="18"/>
                <w:szCs w:val="18"/>
                <w:lang w:val="de-DE"/>
              </w:rPr>
            </w:pPr>
          </w:p>
          <w:p w14:paraId="4BF28815" w14:textId="77777777" w:rsidR="00062EC4" w:rsidRPr="0078684C" w:rsidRDefault="00062EC4" w:rsidP="00232DE8">
            <w:pPr>
              <w:pStyle w:val="sche3"/>
              <w:spacing w:line="360" w:lineRule="auto"/>
              <w:jc w:val="left"/>
              <w:rPr>
                <w:b/>
                <w:bCs/>
                <w:i/>
                <w:iCs/>
                <w:sz w:val="18"/>
                <w:szCs w:val="18"/>
                <w:lang w:val="it-IT"/>
              </w:rPr>
            </w:pPr>
            <w:r w:rsidRPr="0078684C">
              <w:rPr>
                <w:b/>
                <w:bCs/>
                <w:i/>
                <w:iCs/>
                <w:sz w:val="18"/>
                <w:szCs w:val="18"/>
                <w:lang w:val="it-IT"/>
              </w:rPr>
              <w:t>ANNOTAZIONI</w:t>
            </w:r>
          </w:p>
          <w:p w14:paraId="325B7854" w14:textId="77777777" w:rsidR="00062EC4" w:rsidRDefault="00062EC4" w:rsidP="00232DE8">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5167737E" w14:textId="77777777" w:rsidR="00062EC4" w:rsidRDefault="00062EC4" w:rsidP="00062EC4">
      <w:pPr>
        <w:pStyle w:val="sche3"/>
        <w:spacing w:line="360" w:lineRule="auto"/>
        <w:rPr>
          <w:b/>
          <w:bCs/>
          <w:sz w:val="18"/>
          <w:szCs w:val="18"/>
          <w:lang w:val="de-DE"/>
        </w:rPr>
      </w:pPr>
    </w:p>
    <w:p w14:paraId="08C67EB8" w14:textId="77777777" w:rsidR="00062EC4" w:rsidRDefault="00062EC4" w:rsidP="00062EC4">
      <w:pPr>
        <w:suppressAutoHyphens w:val="0"/>
        <w:rPr>
          <w:b/>
          <w:bCs/>
          <w:sz w:val="18"/>
          <w:szCs w:val="18"/>
          <w:lang w:val="de-DE"/>
        </w:rPr>
      </w:pPr>
      <w:r>
        <w:rPr>
          <w:b/>
          <w:bCs/>
          <w:sz w:val="18"/>
          <w:szCs w:val="18"/>
          <w:lang w:val="de-DE"/>
        </w:rPr>
        <w:br w:type="page"/>
      </w:r>
    </w:p>
    <w:p w14:paraId="3277165C" w14:textId="41F8196F" w:rsidR="00062EC4" w:rsidRDefault="00062EC4">
      <w:pPr>
        <w:suppressAutoHyphens w:val="0"/>
        <w:rPr>
          <w:b/>
          <w:bCs/>
          <w:sz w:val="18"/>
          <w:szCs w:val="18"/>
          <w:lang w:val="it-IT"/>
        </w:rPr>
      </w:pPr>
    </w:p>
    <w:p w14:paraId="5D8C2725" w14:textId="77777777" w:rsidR="00DC7342" w:rsidRPr="0078684C" w:rsidRDefault="00DC7342" w:rsidP="00797CD3">
      <w:pPr>
        <w:pStyle w:val="sche3"/>
        <w:spacing w:line="360" w:lineRule="auto"/>
        <w:rPr>
          <w:b/>
          <w:bCs/>
          <w:sz w:val="18"/>
          <w:szCs w:val="18"/>
          <w:lang w:val="it-IT"/>
        </w:rPr>
      </w:pPr>
    </w:p>
    <w:p w14:paraId="6D0F9D6F" w14:textId="77777777" w:rsidR="00A1691A" w:rsidRPr="0078684C" w:rsidRDefault="00A1691A" w:rsidP="00797CD3">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0B17A456" w14:textId="1E3EA29A"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I</w:t>
      </w:r>
      <w:r w:rsidR="000A777A">
        <w:rPr>
          <w:b/>
          <w:bCs/>
          <w:i/>
          <w:iCs/>
          <w:sz w:val="18"/>
          <w:szCs w:val="18"/>
          <w:lang w:val="de-DE"/>
        </w:rPr>
        <w:t>V</w:t>
      </w:r>
    </w:p>
    <w:p w14:paraId="25083835" w14:textId="77777777"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i/>
          <w:sz w:val="18"/>
          <w:szCs w:val="18"/>
          <w:lang w:val="de-DE"/>
        </w:rPr>
        <w:t>ETWAIGE ERKLÄRUNG ZUR WEITERVERGABE</w:t>
      </w:r>
    </w:p>
    <w:p w14:paraId="47610F3D" w14:textId="77777777" w:rsidR="00DC7342" w:rsidRPr="0078684C" w:rsidRDefault="00DC7342" w:rsidP="00797CD3">
      <w:pPr>
        <w:autoSpaceDE w:val="0"/>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gridCol w:w="19"/>
        <w:gridCol w:w="24"/>
      </w:tblGrid>
      <w:tr w:rsidR="00957EF7" w:rsidRPr="00957EF7" w14:paraId="180635B2" w14:textId="77777777" w:rsidTr="003C21BF">
        <w:tc>
          <w:tcPr>
            <w:tcW w:w="9779" w:type="dxa"/>
            <w:gridSpan w:val="3"/>
          </w:tcPr>
          <w:p w14:paraId="719263A9" w14:textId="77777777" w:rsidR="00957EF7" w:rsidRPr="00957EF7" w:rsidRDefault="00957EF7" w:rsidP="003D3F04">
            <w:pPr>
              <w:spacing w:before="120" w:after="120"/>
              <w:jc w:val="center"/>
              <w:rPr>
                <w:b/>
                <w:sz w:val="18"/>
                <w:szCs w:val="18"/>
                <w:lang w:val="de-DE"/>
              </w:rPr>
            </w:pPr>
            <w:r w:rsidRPr="00957EF7">
              <w:rPr>
                <w:b/>
                <w:sz w:val="18"/>
                <w:szCs w:val="18"/>
                <w:lang w:val="de-DE"/>
              </w:rPr>
              <w:t>ERKLÄRT</w:t>
            </w:r>
          </w:p>
        </w:tc>
      </w:tr>
      <w:tr w:rsidR="00957EF7" w:rsidRPr="001C0D2F" w14:paraId="03D00CAA" w14:textId="77777777" w:rsidTr="003C21BF">
        <w:tc>
          <w:tcPr>
            <w:tcW w:w="9779" w:type="dxa"/>
            <w:gridSpan w:val="3"/>
          </w:tcPr>
          <w:p w14:paraId="4883D004" w14:textId="3606273B"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 xml:space="preserve">A) </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764572">
              <w:rPr>
                <w:color w:val="000000"/>
                <w:lang w:val="it-IT"/>
              </w:rPr>
            </w:r>
            <w:r w:rsidR="00764572">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Einzelunternehmen (nicht mit anderen Unternehmen zusammengeschlossen)</w:t>
            </w:r>
            <w:r w:rsidRPr="00957EF7">
              <w:rPr>
                <w:rFonts w:eastAsia="Arial Unicode MS"/>
                <w:sz w:val="18"/>
                <w:szCs w:val="18"/>
                <w:lang w:val="de-DE"/>
              </w:rPr>
              <w:t xml:space="preserve"> </w:t>
            </w:r>
          </w:p>
        </w:tc>
      </w:tr>
      <w:tr w:rsidR="00957EF7" w:rsidRPr="00957EF7" w14:paraId="2AEC3618" w14:textId="77777777" w:rsidTr="003C21BF">
        <w:tc>
          <w:tcPr>
            <w:tcW w:w="9779" w:type="dxa"/>
            <w:gridSpan w:val="3"/>
          </w:tcPr>
          <w:p w14:paraId="5F8275C0" w14:textId="77777777" w:rsidR="00957EF7" w:rsidRPr="00957EF7" w:rsidRDefault="00957EF7" w:rsidP="00442F87">
            <w:pPr>
              <w:pStyle w:val="sche3"/>
              <w:tabs>
                <w:tab w:val="left" w:pos="360"/>
              </w:tabs>
              <w:spacing w:line="360" w:lineRule="auto"/>
              <w:jc w:val="center"/>
              <w:rPr>
                <w:rFonts w:eastAsia="Arial Unicode MS"/>
                <w:sz w:val="18"/>
                <w:szCs w:val="18"/>
                <w:lang w:val="de-DE"/>
              </w:rPr>
            </w:pPr>
            <w:r w:rsidRPr="00957EF7">
              <w:rPr>
                <w:rFonts w:eastAsia="Arial Unicode MS"/>
                <w:sz w:val="18"/>
                <w:szCs w:val="18"/>
                <w:lang w:val="de-DE"/>
              </w:rPr>
              <w:t>oder</w:t>
            </w:r>
          </w:p>
        </w:tc>
      </w:tr>
      <w:tr w:rsidR="00957EF7" w:rsidRPr="001C0D2F" w14:paraId="41E3550E" w14:textId="77777777" w:rsidTr="00EC7B4D">
        <w:tc>
          <w:tcPr>
            <w:tcW w:w="9779" w:type="dxa"/>
            <w:gridSpan w:val="3"/>
            <w:tcBorders>
              <w:bottom w:val="single" w:sz="4" w:space="0" w:color="auto"/>
            </w:tcBorders>
          </w:tcPr>
          <w:p w14:paraId="42E40D69" w14:textId="71443B18"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B)</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764572">
              <w:rPr>
                <w:color w:val="000000"/>
                <w:lang w:val="it-IT"/>
              </w:rPr>
            </w:r>
            <w:r w:rsidR="00764572">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federführendes Unternehmen einer bereits gegründeten/ noch zu gründenden Bietergemeinschaft (Bietergemeinschaft oder Konsortium ex Art. 2602 Zivilgesetzbuch)</w:t>
            </w:r>
          </w:p>
        </w:tc>
      </w:tr>
      <w:tr w:rsidR="00957EF7" w:rsidRPr="001C0D2F" w14:paraId="20E91DE1" w14:textId="77777777" w:rsidTr="00EC7B4D">
        <w:tc>
          <w:tcPr>
            <w:tcW w:w="9779" w:type="dxa"/>
            <w:gridSpan w:val="3"/>
            <w:tcBorders>
              <w:top w:val="single" w:sz="4" w:space="0" w:color="auto"/>
            </w:tcBorders>
          </w:tcPr>
          <w:p w14:paraId="4942C0BE" w14:textId="0AFB577F" w:rsidR="00957EF7" w:rsidRPr="00957EF7" w:rsidRDefault="00957EF7" w:rsidP="0029125C">
            <w:pPr>
              <w:pStyle w:val="sche3"/>
              <w:numPr>
                <w:ilvl w:val="0"/>
                <w:numId w:val="34"/>
              </w:numPr>
              <w:spacing w:after="120" w:line="360" w:lineRule="auto"/>
              <w:ind w:left="318"/>
              <w:rPr>
                <w:rFonts w:eastAsia="Arial Unicode MS"/>
                <w:sz w:val="18"/>
                <w:szCs w:val="18"/>
                <w:lang w:val="de-DE"/>
              </w:rPr>
            </w:pPr>
            <w:r w:rsidRPr="00957EF7">
              <w:rPr>
                <w:sz w:val="18"/>
                <w:szCs w:val="18"/>
                <w:lang w:val="de-DE"/>
              </w:rPr>
              <w:t xml:space="preserve">dass der Wirtschaftsteilnehmer beabsichtigt, im Sinne von </w:t>
            </w:r>
            <w:r w:rsidRPr="00EC7B4D">
              <w:rPr>
                <w:b/>
                <w:bCs/>
                <w:sz w:val="18"/>
                <w:szCs w:val="18"/>
                <w:lang w:val="de-DE"/>
              </w:rPr>
              <w:t xml:space="preserve">Artikel </w:t>
            </w:r>
            <w:r w:rsidR="007E3ADC" w:rsidRPr="00EC7B4D">
              <w:rPr>
                <w:b/>
                <w:bCs/>
                <w:sz w:val="18"/>
                <w:szCs w:val="18"/>
                <w:lang w:val="de-DE"/>
              </w:rPr>
              <w:t>119 GvD Nr. 36/2023</w:t>
            </w:r>
            <w:r w:rsidR="007E3ADC" w:rsidRPr="00F7594B">
              <w:rPr>
                <w:sz w:val="18"/>
                <w:szCs w:val="18"/>
                <w:lang w:val="de-DE"/>
              </w:rPr>
              <w:t xml:space="preserve"> </w:t>
            </w:r>
            <w:r w:rsidRPr="00F7594B">
              <w:rPr>
                <w:sz w:val="18"/>
                <w:szCs w:val="18"/>
                <w:lang w:val="de-DE"/>
              </w:rPr>
              <w:t>und</w:t>
            </w:r>
            <w:r w:rsidRPr="00957EF7">
              <w:rPr>
                <w:sz w:val="18"/>
                <w:szCs w:val="18"/>
                <w:lang w:val="de-DE"/>
              </w:rPr>
              <w:t xml:space="preserve"> der Vorgaben der Ausschreibungsunterlagen, sofern er den Zuschlag für die gegenständlichen Arbeiten erhalten sollte, an fachlich geeignete Unternehmen mit der gesetzlich geforderten Qualifizierung, die Weitervergabe für folgende Leistungen vorzunehmen:</w:t>
            </w:r>
          </w:p>
        </w:tc>
      </w:tr>
      <w:tr w:rsidR="00957EF7" w:rsidRPr="001C0D2F" w14:paraId="76135351" w14:textId="77777777" w:rsidTr="003C21BF">
        <w:tc>
          <w:tcPr>
            <w:tcW w:w="9779" w:type="dxa"/>
            <w:gridSpan w:val="3"/>
          </w:tcPr>
          <w:p w14:paraId="2A2C06F3" w14:textId="394FF4E7" w:rsidR="00957EF7" w:rsidRPr="00957EF7" w:rsidRDefault="00152561" w:rsidP="00152561">
            <w:pPr>
              <w:pStyle w:val="sche3"/>
              <w:numPr>
                <w:ilvl w:val="0"/>
                <w:numId w:val="34"/>
              </w:numPr>
              <w:spacing w:after="120" w:line="360" w:lineRule="auto"/>
              <w:ind w:left="318"/>
              <w:rPr>
                <w:rFonts w:eastAsia="Arial Unicode MS"/>
                <w:sz w:val="18"/>
                <w:szCs w:val="18"/>
                <w:lang w:val="de-DE"/>
              </w:rPr>
            </w:pPr>
            <w:r w:rsidRPr="00957EF7">
              <w:rPr>
                <w:sz w:val="18"/>
                <w:szCs w:val="18"/>
                <w:lang w:val="de-DE"/>
              </w:rPr>
              <w:t>Bezugnehmend</w:t>
            </w:r>
            <w:r w:rsidR="00957EF7" w:rsidRPr="00957EF7">
              <w:rPr>
                <w:sz w:val="18"/>
                <w:szCs w:val="18"/>
                <w:lang w:val="de-DE"/>
              </w:rPr>
              <w:t xml:space="preserve"> auf die im Vertrag vorgesehen Arbeitsleistungen</w:t>
            </w:r>
          </w:p>
        </w:tc>
      </w:tr>
      <w:tr w:rsidR="00D75C44" w14:paraId="6713CE52" w14:textId="77777777" w:rsidTr="003C2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79" w:type="dxa"/>
            <w:gridSpan w:val="3"/>
            <w:tcBorders>
              <w:top w:val="nil"/>
              <w:left w:val="nil"/>
              <w:bottom w:val="nil"/>
              <w:right w:val="nil"/>
            </w:tcBorders>
          </w:tcPr>
          <w:tbl>
            <w:tblPr>
              <w:tblW w:w="9468" w:type="dxa"/>
              <w:tblInd w:w="171" w:type="dxa"/>
              <w:tblCellMar>
                <w:left w:w="0" w:type="dxa"/>
                <w:right w:w="0" w:type="dxa"/>
              </w:tblCellMar>
              <w:tblLook w:val="04A0" w:firstRow="1" w:lastRow="0" w:firstColumn="1" w:lastColumn="0" w:noHBand="0" w:noVBand="1"/>
            </w:tblPr>
            <w:tblGrid>
              <w:gridCol w:w="3491"/>
              <w:gridCol w:w="2977"/>
              <w:gridCol w:w="3000"/>
            </w:tblGrid>
            <w:tr w:rsidR="00D75C44" w:rsidRPr="001C0D2F" w14:paraId="170ADCFF" w14:textId="77777777" w:rsidTr="00D75C44">
              <w:tc>
                <w:tcPr>
                  <w:tcW w:w="349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1811400" w14:textId="77777777" w:rsidR="00D75C44" w:rsidRPr="00D75C44" w:rsidRDefault="00D75C44" w:rsidP="00254E49">
                  <w:pPr>
                    <w:spacing w:before="15" w:after="15"/>
                    <w:jc w:val="both"/>
                    <w:rPr>
                      <w:rFonts w:eastAsia="Calibri"/>
                      <w:color w:val="000000"/>
                      <w:lang w:val="de-DE"/>
                    </w:rPr>
                  </w:pPr>
                  <w:r w:rsidRPr="00D75C44">
                    <w:rPr>
                      <w:color w:val="000000"/>
                      <w:lang w:val="de-DE"/>
                    </w:rPr>
                    <w:t>Arbeit</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E8F766" w14:textId="52ACC2DD" w:rsidR="00D75C44" w:rsidRPr="00D75C44" w:rsidRDefault="009F7BC5" w:rsidP="00254E49">
                  <w:pPr>
                    <w:spacing w:before="15" w:after="15"/>
                    <w:jc w:val="both"/>
                    <w:rPr>
                      <w:rFonts w:eastAsia="Calibri"/>
                      <w:color w:val="000000"/>
                      <w:lang w:val="de-DE"/>
                    </w:rPr>
                  </w:pPr>
                  <w:r w:rsidRPr="00D75C44">
                    <w:rPr>
                      <w:color w:val="000000"/>
                      <w:lang w:val="de-DE"/>
                    </w:rPr>
                    <w:t>SOA-Kategorie</w:t>
                  </w:r>
                </w:p>
              </w:tc>
              <w:tc>
                <w:tcPr>
                  <w:tcW w:w="300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67F520" w14:textId="22FD3FE3" w:rsidR="00D75C44" w:rsidRPr="00D75C44" w:rsidRDefault="009F7BC5" w:rsidP="00254E49">
                  <w:pPr>
                    <w:spacing w:before="15" w:after="15"/>
                    <w:jc w:val="both"/>
                    <w:rPr>
                      <w:color w:val="000000"/>
                      <w:lang w:val="de-DE"/>
                    </w:rPr>
                  </w:pPr>
                  <w:r w:rsidRPr="00D75C44">
                    <w:rPr>
                      <w:color w:val="000000"/>
                      <w:lang w:val="de-DE"/>
                    </w:rPr>
                    <w:t>Angeben,</w:t>
                  </w:r>
                  <w:r w:rsidR="00D75C44" w:rsidRPr="00D75C44">
                    <w:rPr>
                      <w:color w:val="000000"/>
                      <w:lang w:val="de-DE"/>
                    </w:rPr>
                    <w:t xml:space="preserve"> ob die Arbeiten in einer Kategorie vollständig oder teilweise weitervergeben werden </w:t>
                  </w:r>
                </w:p>
                <w:p w14:paraId="2A338F3D" w14:textId="77777777" w:rsidR="00D75C44" w:rsidRPr="00D75C44" w:rsidRDefault="00D75C44" w:rsidP="00254E49">
                  <w:pPr>
                    <w:spacing w:before="15" w:after="15"/>
                    <w:jc w:val="both"/>
                    <w:rPr>
                      <w:i/>
                      <w:color w:val="1F497D"/>
                      <w:sz w:val="18"/>
                      <w:szCs w:val="18"/>
                      <w:lang w:val="de-DE"/>
                    </w:rPr>
                  </w:pPr>
                  <w:r w:rsidRPr="009F7BC5">
                    <w:rPr>
                      <w:i/>
                      <w:color w:val="4472C4" w:themeColor="accent1"/>
                      <w:sz w:val="18"/>
                      <w:szCs w:val="18"/>
                      <w:lang w:val="de-DE"/>
                    </w:rPr>
                    <w:t>[die Arbeiten/SOA und den Anteil der Weitervergabe angegeben]</w:t>
                  </w:r>
                </w:p>
              </w:tc>
            </w:tr>
            <w:tr w:rsidR="00D75C44" w:rsidRPr="00D75C44" w14:paraId="0D79702E"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E134" w14:textId="05C5034A" w:rsidR="00D75C44" w:rsidRPr="00F7594B" w:rsidRDefault="002C21CD" w:rsidP="00254E49">
                  <w:pPr>
                    <w:spacing w:before="15" w:after="15"/>
                    <w:jc w:val="both"/>
                    <w:rPr>
                      <w:rFonts w:eastAsia="Calibri"/>
                      <w:color w:val="000000"/>
                      <w:lang w:val="de-DE"/>
                    </w:rPr>
                  </w:pPr>
                  <w:r w:rsidRPr="00F7594B">
                    <w:rPr>
                      <w:rFonts w:eastAsia="Calibri"/>
                      <w:color w:val="000000"/>
                      <w:lang w:val="de-DE"/>
                    </w:rPr>
                    <w:t>Überwiegende Kategorie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5511" w14:textId="77777777" w:rsidR="00D75C44" w:rsidRPr="00F7594B" w:rsidRDefault="00D75C44" w:rsidP="00254E49">
                  <w:pPr>
                    <w:spacing w:before="15" w:after="15"/>
                    <w:jc w:val="both"/>
                    <w:rPr>
                      <w:rFonts w:eastAsia="Calibri"/>
                      <w:color w:val="000000"/>
                      <w:lang w:val="de-DE"/>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4A77" w14:textId="59182FE3" w:rsidR="00D75C44" w:rsidRPr="00F7594B" w:rsidRDefault="00D75C44" w:rsidP="00254E49">
                  <w:pPr>
                    <w:spacing w:before="15" w:after="15"/>
                    <w:jc w:val="both"/>
                    <w:rPr>
                      <w:rFonts w:eastAsia="Calibri"/>
                      <w:color w:val="000000"/>
                      <w:lang w:val="it-IT"/>
                    </w:rPr>
                  </w:pPr>
                  <w:r w:rsidRPr="00F7594B">
                    <w:rPr>
                      <w:color w:val="000000"/>
                      <w:lang w:val="it-IT"/>
                    </w:rPr>
                    <w:fldChar w:fldCharType="begin">
                      <w:ffData>
                        <w:name w:val="Kontrollkästchen3"/>
                        <w:enabled/>
                        <w:calcOnExit w:val="0"/>
                        <w:checkBox>
                          <w:sizeAuto/>
                          <w:default w:val="0"/>
                        </w:checkBox>
                      </w:ffData>
                    </w:fldChar>
                  </w:r>
                  <w:bookmarkStart w:id="15" w:name="Kontrollkästchen3"/>
                  <w:r w:rsidRPr="00F7594B">
                    <w:rPr>
                      <w:color w:val="000000"/>
                      <w:lang w:val="it-IT"/>
                    </w:rPr>
                    <w:instrText xml:space="preserve"> FORMCHECKBOX </w:instrText>
                  </w:r>
                  <w:r w:rsidR="00764572">
                    <w:rPr>
                      <w:color w:val="000000"/>
                      <w:lang w:val="it-IT"/>
                    </w:rPr>
                  </w:r>
                  <w:r w:rsidR="00764572">
                    <w:rPr>
                      <w:color w:val="000000"/>
                      <w:lang w:val="it-IT"/>
                    </w:rPr>
                    <w:fldChar w:fldCharType="separate"/>
                  </w:r>
                  <w:r w:rsidRPr="00F7594B">
                    <w:rPr>
                      <w:color w:val="000000"/>
                      <w:lang w:val="it-IT"/>
                    </w:rPr>
                    <w:fldChar w:fldCharType="end"/>
                  </w:r>
                  <w:bookmarkEnd w:id="15"/>
                  <w:r w:rsidRPr="00F7594B">
                    <w:rPr>
                      <w:color w:val="000000"/>
                      <w:lang w:val="it-IT"/>
                    </w:rPr>
                    <w:t>teilweise</w:t>
                  </w:r>
                  <w:r w:rsidRPr="00F7594B">
                    <w:rPr>
                      <w:color w:val="000000"/>
                      <w:lang w:val="it-IT"/>
                    </w:rPr>
                    <w:fldChar w:fldCharType="begin">
                      <w:ffData>
                        <w:name w:val="Text13"/>
                        <w:enabled/>
                        <w:calcOnExit w:val="0"/>
                        <w:textInput/>
                      </w:ffData>
                    </w:fldChar>
                  </w:r>
                  <w:r w:rsidRPr="00F7594B">
                    <w:rPr>
                      <w:color w:val="000000"/>
                      <w:lang w:val="it-IT"/>
                    </w:rPr>
                    <w:instrText xml:space="preserve"> FORMTEXT </w:instrText>
                  </w:r>
                  <w:r w:rsidRPr="00F7594B">
                    <w:rPr>
                      <w:color w:val="000000"/>
                      <w:lang w:val="it-IT"/>
                    </w:rPr>
                  </w:r>
                  <w:r w:rsidRPr="00F7594B">
                    <w:rPr>
                      <w:color w:val="000000"/>
                      <w:lang w:val="it-IT"/>
                    </w:rPr>
                    <w:fldChar w:fldCharType="separate"/>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color w:val="000000"/>
                      <w:lang w:val="it-IT"/>
                    </w:rPr>
                    <w:fldChar w:fldCharType="end"/>
                  </w:r>
                  <w:r w:rsidRPr="00F7594B">
                    <w:rPr>
                      <w:color w:val="000000"/>
                      <w:lang w:val="it-IT"/>
                    </w:rPr>
                    <w:t>%</w:t>
                  </w:r>
                </w:p>
              </w:tc>
            </w:tr>
            <w:tr w:rsidR="00D75C44" w:rsidRPr="00D75C44" w14:paraId="0760A968"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49F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280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7F0" w14:textId="77777777" w:rsidR="00D75C44" w:rsidRPr="00D75C44" w:rsidRDefault="00D75C44" w:rsidP="00254E49">
                  <w:pPr>
                    <w:spacing w:before="15" w:after="15"/>
                    <w:jc w:val="both"/>
                    <w:rPr>
                      <w:rFonts w:eastAsia="Calibri"/>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4FDA1F7F"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BEBE"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F3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18A4"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75BE31A4"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35C2"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3F87"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CED3"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27699A65"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B3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F3F8"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75DD"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gänzlich/</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764572">
                    <w:rPr>
                      <w:color w:val="000000"/>
                      <w:lang w:val="it-IT"/>
                    </w:rPr>
                  </w:r>
                  <w:r w:rsidR="00764572">
                    <w:rPr>
                      <w:color w:val="000000"/>
                      <w:lang w:val="it-IT"/>
                    </w:rPr>
                    <w:fldChar w:fldCharType="separate"/>
                  </w:r>
                  <w:r w:rsidRPr="00D75C44">
                    <w:rPr>
                      <w:color w:val="000000"/>
                      <w:lang w:val="it-IT"/>
                    </w:rPr>
                    <w:fldChar w:fldCharType="end"/>
                  </w:r>
                  <w:r w:rsidRPr="00D75C44">
                    <w:rPr>
                      <w:color w:val="000000"/>
                      <w:lang w:val="it-IT"/>
                    </w:rPr>
                    <w:t>teilweise</w:t>
                  </w:r>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bl>
          <w:p w14:paraId="1954D8F4" w14:textId="77777777" w:rsidR="00D75C44" w:rsidRDefault="00D75C44"/>
        </w:tc>
      </w:tr>
      <w:tr w:rsidR="00D75C44" w:rsidRPr="001C0D2F" w14:paraId="4D4FEAA1" w14:textId="77777777" w:rsidTr="003C21BF">
        <w:trPr>
          <w:gridAfter w:val="2"/>
          <w:wAfter w:w="42" w:type="dxa"/>
        </w:trPr>
        <w:tc>
          <w:tcPr>
            <w:tcW w:w="9737" w:type="dxa"/>
          </w:tcPr>
          <w:p w14:paraId="211A31C2" w14:textId="77777777" w:rsidR="00902D97" w:rsidRDefault="00D75C44"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00957EF7" w:rsidRPr="00A43FC3">
              <w:rPr>
                <w:rFonts w:eastAsia="Arial Unicode MS"/>
                <w:i/>
                <w:sz w:val="16"/>
                <w:szCs w:val="16"/>
                <w:lang w:val="de-DE"/>
              </w:rPr>
              <w:t xml:space="preserve">Im Falle einer sog. zwingenden Weitervergabe muss unter sonstigem Ausschluss die </w:t>
            </w:r>
            <w:r w:rsidR="003E70BB" w:rsidRPr="00A43FC3">
              <w:rPr>
                <w:rFonts w:eastAsia="Arial Unicode MS"/>
                <w:i/>
                <w:sz w:val="16"/>
                <w:szCs w:val="16"/>
                <w:lang w:val="de-DE"/>
              </w:rPr>
              <w:t>SOA-Kategorie</w:t>
            </w:r>
            <w:r w:rsidR="00957EF7" w:rsidRPr="00A43FC3">
              <w:rPr>
                <w:rFonts w:eastAsia="Arial Unicode MS"/>
                <w:i/>
                <w:sz w:val="16"/>
                <w:szCs w:val="16"/>
                <w:lang w:val="de-DE"/>
              </w:rPr>
              <w:t xml:space="preserve"> / Leistung, welche weitervergeben wird, sowie, im Falle einer teilweisen Weitervergabe in der Kategorie, auch die jeweilige Quote angegeben werden; diese soll auf den Ausschreibungsbetrag berechnet werden und muss wenigstens jenem Betrag entsprechen, welcher nicht durch die Qualifizierung abgedeckt ist.</w:t>
            </w:r>
          </w:p>
          <w:p w14:paraId="3C52BE00" w14:textId="0878E5F2" w:rsidR="009949C1" w:rsidRPr="009949C1" w:rsidRDefault="009949C1"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Pr="00A43FC3">
              <w:rPr>
                <w:color w:val="FF0000"/>
                <w:lang w:val="de-DE"/>
              </w:rPr>
              <w:t xml:space="preserve"> </w:t>
            </w:r>
            <w:r w:rsidRPr="00A43FC3">
              <w:rPr>
                <w:i/>
                <w:iCs/>
                <w:sz w:val="16"/>
                <w:szCs w:val="16"/>
                <w:lang w:val="de-DE"/>
              </w:rPr>
              <w:t>Der überwiegende Teil der überwiegenden Kategorie kann nicht an Unterauftragnehmer vergeben werden.</w:t>
            </w:r>
          </w:p>
        </w:tc>
      </w:tr>
      <w:tr w:rsidR="003C21BF" w:rsidRPr="001C0D2F" w14:paraId="16A8DD68" w14:textId="77777777" w:rsidTr="00333EF6">
        <w:trPr>
          <w:gridAfter w:val="1"/>
          <w:wAfter w:w="24" w:type="dxa"/>
        </w:trPr>
        <w:tc>
          <w:tcPr>
            <w:tcW w:w="9755" w:type="dxa"/>
            <w:gridSpan w:val="2"/>
          </w:tcPr>
          <w:p w14:paraId="07CB2075" w14:textId="77777777" w:rsidR="003C21BF" w:rsidRPr="003C21BF" w:rsidRDefault="003C21BF" w:rsidP="00C024ED">
            <w:pPr>
              <w:pStyle w:val="sche3"/>
              <w:spacing w:line="360" w:lineRule="auto"/>
              <w:rPr>
                <w:rFonts w:eastAsia="Arial Unicode MS"/>
                <w:i/>
                <w:sz w:val="16"/>
                <w:szCs w:val="16"/>
                <w:lang w:val="de-DE"/>
              </w:rPr>
            </w:pPr>
          </w:p>
        </w:tc>
      </w:tr>
      <w:tr w:rsidR="00957EF7" w:rsidRPr="001C0D2F" w14:paraId="2A72B35D" w14:textId="77777777" w:rsidTr="003C21BF">
        <w:trPr>
          <w:gridAfter w:val="2"/>
          <w:wAfter w:w="42" w:type="dxa"/>
        </w:trPr>
        <w:tc>
          <w:tcPr>
            <w:tcW w:w="9737" w:type="dxa"/>
          </w:tcPr>
          <w:p w14:paraId="2CBEB000" w14:textId="77777777"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957EF7">
              <w:rPr>
                <w:b/>
                <w:sz w:val="18"/>
                <w:szCs w:val="18"/>
                <w:u w:val="single"/>
                <w:lang w:val="de-DE"/>
              </w:rPr>
              <w:t>dass alle oben genannten Bedingungen zum Zwecke der Feststellung des Bestehens der Teilnahmeanforderungen berücksichtigt wurden;</w:t>
            </w:r>
          </w:p>
        </w:tc>
      </w:tr>
      <w:tr w:rsidR="00957EF7" w:rsidRPr="001C0D2F" w14:paraId="01243588" w14:textId="77777777" w:rsidTr="003C21BF">
        <w:trPr>
          <w:gridAfter w:val="2"/>
          <w:wAfter w:w="42" w:type="dxa"/>
        </w:trPr>
        <w:tc>
          <w:tcPr>
            <w:tcW w:w="9737" w:type="dxa"/>
          </w:tcPr>
          <w:p w14:paraId="6AE227F8" w14:textId="15958713" w:rsidR="00957EF7" w:rsidRPr="00957EF7" w:rsidRDefault="00957EF7" w:rsidP="006E36BA">
            <w:pPr>
              <w:pStyle w:val="sche3"/>
              <w:spacing w:after="120" w:line="360" w:lineRule="auto"/>
              <w:rPr>
                <w:b/>
                <w:sz w:val="18"/>
                <w:szCs w:val="18"/>
                <w:u w:val="single"/>
                <w:lang w:val="de-DE"/>
              </w:rPr>
            </w:pPr>
            <w:r w:rsidRPr="00F7594B">
              <w:rPr>
                <w:b/>
                <w:sz w:val="18"/>
                <w:szCs w:val="18"/>
                <w:u w:val="single"/>
                <w:lang w:val="de-DE"/>
              </w:rPr>
              <w:t xml:space="preserve">- dass der Teilnehmer sich verpflichtet, das Verbot der Vergabe des Gesamtbetrags des Auftrags an Dritte </w:t>
            </w:r>
            <w:r w:rsidR="003C21BF" w:rsidRPr="00F7594B">
              <w:rPr>
                <w:b/>
                <w:sz w:val="18"/>
                <w:szCs w:val="18"/>
                <w:u w:val="single"/>
                <w:lang w:val="de-DE"/>
              </w:rPr>
              <w:t>und die vorrangige Durchführung von Arbeiten in Bezug auf die überwiegende Kategorie zu beachten;</w:t>
            </w:r>
          </w:p>
        </w:tc>
      </w:tr>
      <w:tr w:rsidR="00957EF7" w:rsidRPr="001C0D2F" w14:paraId="276EEDB5" w14:textId="77777777" w:rsidTr="003C21BF">
        <w:trPr>
          <w:gridAfter w:val="2"/>
          <w:wAfter w:w="42" w:type="dxa"/>
        </w:trPr>
        <w:tc>
          <w:tcPr>
            <w:tcW w:w="9737" w:type="dxa"/>
          </w:tcPr>
          <w:p w14:paraId="140BE578" w14:textId="2AEBD31D"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F7594B">
              <w:rPr>
                <w:b/>
                <w:sz w:val="18"/>
                <w:szCs w:val="18"/>
                <w:u w:val="single"/>
                <w:lang w:val="de-DE"/>
              </w:rPr>
              <w:t xml:space="preserve">dass der Wirtschaftsteilnehmer sich im Falle von Unteraufträgen, die keine Weitervergabe im Sinne von Art. </w:t>
            </w:r>
            <w:r w:rsidR="00F7594B" w:rsidRPr="00F7594B">
              <w:rPr>
                <w:b/>
                <w:bCs/>
                <w:sz w:val="18"/>
                <w:szCs w:val="18"/>
                <w:u w:val="single"/>
                <w:lang w:val="de-DE"/>
              </w:rPr>
              <w:t xml:space="preserve">119 D.lgs. n. 36/2023 </w:t>
            </w:r>
            <w:r w:rsidRPr="00F7594B">
              <w:rPr>
                <w:b/>
                <w:sz w:val="18"/>
                <w:szCs w:val="18"/>
                <w:u w:val="single"/>
                <w:lang w:val="de-DE"/>
              </w:rPr>
              <w:t>darstellen</w:t>
            </w:r>
            <w:r w:rsidRPr="00957EF7">
              <w:rPr>
                <w:b/>
                <w:sz w:val="18"/>
                <w:szCs w:val="18"/>
                <w:u w:val="single"/>
                <w:lang w:val="de-DE"/>
              </w:rPr>
              <w:t xml:space="preserve">, verpflichtet, die diesbezüglichen dauerhaften Kooperations-, Dienstleistungs- und/oder Lieferverträge, die vor Veröffentlichung des gegenständlichen Verfahrens unterzeichnet wurden, vor oder gleichzeitig bei Unterzeichnung des Vergabevertrages bei </w:t>
            </w:r>
            <w:r w:rsidRPr="00957EF7">
              <w:rPr>
                <w:b/>
                <w:color w:val="FF0000"/>
                <w:sz w:val="18"/>
                <w:szCs w:val="18"/>
                <w:u w:val="single"/>
                <w:lang w:val="de-DE"/>
              </w:rPr>
              <w:t>der Vergabestelle/ auftraggebenden Körperschaft</w:t>
            </w:r>
            <w:r w:rsidRPr="00957EF7">
              <w:rPr>
                <w:b/>
                <w:sz w:val="18"/>
                <w:szCs w:val="18"/>
                <w:u w:val="single"/>
                <w:lang w:val="de-DE"/>
              </w:rPr>
              <w:t xml:space="preserve"> zu hinterlegen.</w:t>
            </w:r>
          </w:p>
        </w:tc>
      </w:tr>
    </w:tbl>
    <w:p w14:paraId="14CD0D1C" w14:textId="77777777" w:rsidR="00DC7342" w:rsidRPr="0078684C" w:rsidRDefault="00DC7342"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97CB0DC" w14:textId="63F0A491"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V</w:t>
      </w:r>
    </w:p>
    <w:p w14:paraId="5F99988C" w14:textId="77777777"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VERBINDLICHE ERKLÄRUNGEN BEI NUTZUNG DER KAPAZITÄTEN DRITTER</w:t>
      </w:r>
    </w:p>
    <w:p w14:paraId="227E2EA5" w14:textId="340EC85E"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F7594B">
        <w:rPr>
          <w:b/>
          <w:sz w:val="18"/>
          <w:szCs w:val="18"/>
          <w:lang w:val="de-DE"/>
        </w:rPr>
        <w:t xml:space="preserve">nach Art. </w:t>
      </w:r>
      <w:r w:rsidR="007E3ADC" w:rsidRPr="00F7594B">
        <w:rPr>
          <w:b/>
          <w:sz w:val="18"/>
          <w:szCs w:val="18"/>
          <w:lang w:val="de-DE"/>
        </w:rPr>
        <w:t xml:space="preserve">104 GvD Nr. 36/2023  </w:t>
      </w:r>
    </w:p>
    <w:p w14:paraId="5DD0261D" w14:textId="77777777" w:rsidR="00C51919" w:rsidRPr="0078684C" w:rsidRDefault="00C51919" w:rsidP="00797CD3">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15530CE4" w14:textId="77777777" w:rsidR="00DC7342" w:rsidRPr="0078684C" w:rsidRDefault="00DC7342" w:rsidP="00797CD3">
      <w:pPr>
        <w:pStyle w:val="sche3"/>
        <w:tabs>
          <w:tab w:val="left" w:pos="425"/>
        </w:tabs>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tblGrid>
      <w:tr w:rsidR="001157B9" w:rsidRPr="001157B9" w14:paraId="7D2ABBC4" w14:textId="77777777" w:rsidTr="001157B9">
        <w:tc>
          <w:tcPr>
            <w:tcW w:w="9779" w:type="dxa"/>
            <w:gridSpan w:val="2"/>
          </w:tcPr>
          <w:p w14:paraId="0EFF8F57" w14:textId="77777777" w:rsidR="001157B9" w:rsidRPr="001157B9" w:rsidRDefault="001157B9" w:rsidP="003D3F04">
            <w:pPr>
              <w:pStyle w:val="sche3"/>
              <w:spacing w:before="120" w:after="120" w:line="360" w:lineRule="auto"/>
              <w:jc w:val="center"/>
              <w:rPr>
                <w:b/>
                <w:sz w:val="18"/>
                <w:szCs w:val="18"/>
                <w:lang w:val="de-DE"/>
              </w:rPr>
            </w:pPr>
            <w:r w:rsidRPr="001157B9">
              <w:rPr>
                <w:b/>
                <w:sz w:val="18"/>
                <w:szCs w:val="18"/>
                <w:lang w:val="de-DE"/>
              </w:rPr>
              <w:t>ERKLÄRT</w:t>
            </w:r>
          </w:p>
        </w:tc>
      </w:tr>
      <w:tr w:rsidR="007E3ADC" w:rsidRPr="001C0D2F" w14:paraId="6DE841A1" w14:textId="77777777" w:rsidTr="001157B9">
        <w:tc>
          <w:tcPr>
            <w:tcW w:w="9779" w:type="dxa"/>
            <w:gridSpan w:val="2"/>
          </w:tcPr>
          <w:p w14:paraId="477B4F25" w14:textId="77777777" w:rsidR="00333EF6" w:rsidRDefault="007E3ADC" w:rsidP="00333EF6">
            <w:pPr>
              <w:pStyle w:val="sche3"/>
              <w:numPr>
                <w:ilvl w:val="0"/>
                <w:numId w:val="32"/>
              </w:numPr>
              <w:tabs>
                <w:tab w:val="left" w:pos="540"/>
              </w:tabs>
              <w:spacing w:line="360" w:lineRule="auto"/>
              <w:jc w:val="center"/>
              <w:rPr>
                <w:b/>
                <w:bCs/>
                <w:sz w:val="18"/>
                <w:szCs w:val="18"/>
                <w:u w:val="single"/>
                <w:lang w:val="de-DE"/>
              </w:rPr>
            </w:pPr>
            <w:r w:rsidRPr="00F7594B">
              <w:rPr>
                <w:b/>
                <w:bCs/>
                <w:sz w:val="18"/>
                <w:szCs w:val="18"/>
                <w:lang w:val="de-DE"/>
              </w:rPr>
              <w:tab/>
            </w:r>
            <w:r w:rsidRPr="00333EF6">
              <w:rPr>
                <w:b/>
                <w:bCs/>
                <w:sz w:val="18"/>
                <w:szCs w:val="18"/>
                <w:u w:val="single"/>
                <w:lang w:val="de-DE"/>
              </w:rPr>
              <w:t xml:space="preserve">Im Falle der Nutzung von Kapazitäten Dritter </w:t>
            </w:r>
            <w:r w:rsidR="000A777A" w:rsidRPr="00333EF6">
              <w:rPr>
                <w:b/>
                <w:bCs/>
                <w:sz w:val="18"/>
                <w:szCs w:val="18"/>
                <w:u w:val="single"/>
                <w:lang w:val="de-DE"/>
              </w:rPr>
              <w:t>auf die</w:t>
            </w:r>
            <w:r w:rsidR="000A777A" w:rsidRPr="00333EF6">
              <w:rPr>
                <w:sz w:val="18"/>
                <w:szCs w:val="18"/>
                <w:u w:val="single"/>
                <w:lang w:val="de-DE"/>
              </w:rPr>
              <w:t xml:space="preserve"> </w:t>
            </w:r>
            <w:r w:rsidR="000A777A" w:rsidRPr="00333EF6">
              <w:rPr>
                <w:b/>
                <w:bCs/>
                <w:sz w:val="18"/>
                <w:szCs w:val="18"/>
                <w:u w:val="single"/>
                <w:lang w:val="de-DE"/>
              </w:rPr>
              <w:t>besonderen Anforderungen</w:t>
            </w:r>
          </w:p>
          <w:p w14:paraId="636D29C4" w14:textId="34E4C58C" w:rsidR="00333EF6" w:rsidRPr="00333EF6" w:rsidRDefault="00333EF6" w:rsidP="00333EF6">
            <w:pPr>
              <w:pStyle w:val="sche3"/>
              <w:tabs>
                <w:tab w:val="left" w:pos="540"/>
              </w:tabs>
              <w:spacing w:line="360" w:lineRule="auto"/>
              <w:ind w:left="720"/>
              <w:rPr>
                <w:b/>
                <w:bCs/>
                <w:sz w:val="18"/>
                <w:szCs w:val="18"/>
                <w:u w:val="single"/>
                <w:lang w:val="de-DE"/>
              </w:rPr>
            </w:pPr>
          </w:p>
        </w:tc>
      </w:tr>
      <w:tr w:rsidR="001157B9" w:rsidRPr="001C0D2F" w14:paraId="68B9740E" w14:textId="77777777" w:rsidTr="001157B9">
        <w:tc>
          <w:tcPr>
            <w:tcW w:w="9779" w:type="dxa"/>
            <w:gridSpan w:val="2"/>
          </w:tcPr>
          <w:p w14:paraId="4168B375" w14:textId="362986E8" w:rsidR="001157B9" w:rsidRPr="001157B9" w:rsidRDefault="001157B9" w:rsidP="004A457F">
            <w:pPr>
              <w:pStyle w:val="sche3"/>
              <w:spacing w:line="360" w:lineRule="auto"/>
              <w:rPr>
                <w:b/>
                <w:bCs/>
                <w:sz w:val="18"/>
                <w:szCs w:val="18"/>
                <w:lang w:val="de-DE"/>
              </w:rPr>
            </w:pPr>
            <w:r w:rsidRPr="00F7594B">
              <w:rPr>
                <w:b/>
                <w:bCs/>
                <w:sz w:val="18"/>
                <w:szCs w:val="18"/>
                <w:lang w:val="it-IT"/>
              </w:rPr>
              <w:fldChar w:fldCharType="begin">
                <w:ffData>
                  <w:name w:val="Controllo151"/>
                  <w:enabled/>
                  <w:calcOnExit w:val="0"/>
                  <w:checkBox>
                    <w:sizeAuto/>
                    <w:default w:val="0"/>
                  </w:checkBox>
                </w:ffData>
              </w:fldChar>
            </w:r>
            <w:r w:rsidRPr="00F7594B">
              <w:rPr>
                <w:b/>
                <w:bCs/>
                <w:sz w:val="18"/>
                <w:szCs w:val="18"/>
                <w:lang w:val="de-DE"/>
              </w:rPr>
              <w:instrText xml:space="preserve"> FORMCHECKBOX </w:instrText>
            </w:r>
            <w:r w:rsidR="00764572">
              <w:rPr>
                <w:b/>
                <w:bCs/>
                <w:sz w:val="18"/>
                <w:szCs w:val="18"/>
                <w:lang w:val="it-IT"/>
              </w:rPr>
            </w:r>
            <w:r w:rsidR="00764572">
              <w:rPr>
                <w:b/>
                <w:bCs/>
                <w:sz w:val="18"/>
                <w:szCs w:val="18"/>
                <w:lang w:val="it-IT"/>
              </w:rPr>
              <w:fldChar w:fldCharType="separate"/>
            </w:r>
            <w:r w:rsidRPr="00F7594B">
              <w:rPr>
                <w:b/>
                <w:bCs/>
                <w:sz w:val="18"/>
                <w:szCs w:val="18"/>
                <w:lang w:val="it-IT"/>
              </w:rPr>
              <w:fldChar w:fldCharType="end"/>
            </w:r>
            <w:r w:rsidRPr="00F7594B">
              <w:rPr>
                <w:b/>
                <w:bCs/>
                <w:sz w:val="18"/>
                <w:szCs w:val="18"/>
                <w:lang w:val="de-DE"/>
              </w:rPr>
              <w:tab/>
            </w:r>
            <w:r w:rsidR="007E3ADC" w:rsidRPr="00F7594B">
              <w:rPr>
                <w:sz w:val="18"/>
                <w:szCs w:val="18"/>
                <w:lang w:val="de-DE"/>
              </w:rPr>
              <w:t>dass das Unternehmen</w:t>
            </w:r>
            <w:r w:rsidR="007E3ADC" w:rsidRPr="00F7594B">
              <w:rPr>
                <w:b/>
                <w:bCs/>
                <w:sz w:val="18"/>
                <w:szCs w:val="18"/>
                <w:lang w:val="de-DE"/>
              </w:rPr>
              <w:t xml:space="preserve"> </w:t>
            </w:r>
            <w:r w:rsidRPr="00F7594B">
              <w:rPr>
                <w:sz w:val="18"/>
                <w:szCs w:val="18"/>
                <w:lang w:val="de-DE"/>
              </w:rPr>
              <w:t xml:space="preserve">folgende besonderen Anforderungen </w:t>
            </w:r>
            <w:r w:rsidRPr="00F7594B">
              <w:rPr>
                <w:b/>
                <w:sz w:val="18"/>
                <w:szCs w:val="18"/>
                <w:lang w:val="de-DE"/>
              </w:rPr>
              <w:t>NICHT</w:t>
            </w:r>
            <w:r w:rsidRPr="00F7594B">
              <w:rPr>
                <w:sz w:val="18"/>
                <w:szCs w:val="18"/>
                <w:lang w:val="de-DE"/>
              </w:rPr>
              <w:t xml:space="preserve"> zu erfüllen: </w:t>
            </w:r>
            <w:r w:rsidRPr="00F7594B">
              <w:rPr>
                <w:sz w:val="18"/>
                <w:szCs w:val="18"/>
                <w:lang w:val="it-IT"/>
              </w:rPr>
              <w:fldChar w:fldCharType="begin">
                <w:ffData>
                  <w:name w:val="Testo129"/>
                  <w:enabled/>
                  <w:calcOnExit w:val="0"/>
                  <w:textInput/>
                </w:ffData>
              </w:fldChar>
            </w:r>
            <w:r w:rsidRPr="00F7594B">
              <w:rPr>
                <w:sz w:val="18"/>
                <w:szCs w:val="18"/>
                <w:lang w:val="de-DE"/>
              </w:rPr>
              <w:instrText xml:space="preserve"> FORMTEXT </w:instrText>
            </w:r>
            <w:r w:rsidRPr="00F7594B">
              <w:rPr>
                <w:sz w:val="18"/>
                <w:szCs w:val="18"/>
                <w:lang w:val="it-IT"/>
              </w:rPr>
            </w:r>
            <w:r w:rsidRPr="00F7594B">
              <w:rPr>
                <w:sz w:val="18"/>
                <w:szCs w:val="18"/>
                <w:lang w:val="it-IT"/>
              </w:rPr>
              <w:fldChar w:fldCharType="separate"/>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sz w:val="18"/>
                <w:szCs w:val="18"/>
                <w:lang w:val="it-IT"/>
              </w:rPr>
              <w:fldChar w:fldCharType="end"/>
            </w:r>
            <w:r w:rsidRPr="00F7594B">
              <w:rPr>
                <w:sz w:val="18"/>
                <w:szCs w:val="18"/>
                <w:lang w:val="de-DE"/>
              </w:rPr>
              <w:t>;</w:t>
            </w:r>
          </w:p>
        </w:tc>
      </w:tr>
      <w:tr w:rsidR="001157B9" w:rsidRPr="00F7594B" w14:paraId="03EE0550" w14:textId="77777777" w:rsidTr="001157B9">
        <w:tc>
          <w:tcPr>
            <w:tcW w:w="9779" w:type="dxa"/>
            <w:gridSpan w:val="2"/>
          </w:tcPr>
          <w:p w14:paraId="0741D751" w14:textId="6CE3B2D5" w:rsidR="001157B9" w:rsidRPr="00F7594B" w:rsidRDefault="007E3ADC" w:rsidP="00852D9A">
            <w:pPr>
              <w:pStyle w:val="sche3"/>
              <w:spacing w:before="120" w:after="120" w:line="360" w:lineRule="auto"/>
              <w:jc w:val="center"/>
              <w:rPr>
                <w:b/>
                <w:sz w:val="18"/>
                <w:szCs w:val="18"/>
                <w:lang w:val="de-DE"/>
              </w:rPr>
            </w:pPr>
            <w:r w:rsidRPr="00F7594B">
              <w:rPr>
                <w:b/>
                <w:sz w:val="18"/>
                <w:szCs w:val="18"/>
                <w:lang w:val="de-DE"/>
              </w:rPr>
              <w:t xml:space="preserve">UND </w:t>
            </w:r>
            <w:r w:rsidR="001157B9" w:rsidRPr="00F7594B">
              <w:rPr>
                <w:b/>
                <w:sz w:val="18"/>
                <w:szCs w:val="18"/>
                <w:lang w:val="de-DE"/>
              </w:rPr>
              <w:t>ERKLÄRT ENTSPRECHEND</w:t>
            </w:r>
          </w:p>
        </w:tc>
      </w:tr>
      <w:tr w:rsidR="001157B9" w:rsidRPr="001C0D2F" w14:paraId="26D527EE" w14:textId="77777777" w:rsidTr="001157B9">
        <w:tc>
          <w:tcPr>
            <w:tcW w:w="9779" w:type="dxa"/>
            <w:gridSpan w:val="2"/>
          </w:tcPr>
          <w:p w14:paraId="5D4E7B18" w14:textId="63533EFD" w:rsidR="001157B9" w:rsidRPr="001157B9" w:rsidRDefault="001157B9" w:rsidP="00D33331">
            <w:pPr>
              <w:pStyle w:val="sche3"/>
              <w:spacing w:after="120" w:line="360" w:lineRule="auto"/>
              <w:rPr>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764572">
              <w:rPr>
                <w:sz w:val="18"/>
                <w:szCs w:val="18"/>
                <w:lang w:val="de-DE"/>
              </w:rPr>
            </w:r>
            <w:r w:rsidR="00764572">
              <w:rPr>
                <w:sz w:val="18"/>
                <w:szCs w:val="18"/>
                <w:lang w:val="de-DE"/>
              </w:rPr>
              <w:fldChar w:fldCharType="separate"/>
            </w:r>
            <w:r w:rsidRPr="00F7594B">
              <w:rPr>
                <w:sz w:val="18"/>
                <w:szCs w:val="18"/>
                <w:lang w:val="de-DE"/>
              </w:rPr>
              <w:fldChar w:fldCharType="end"/>
            </w:r>
            <w:r w:rsidRPr="00F7594B">
              <w:rPr>
                <w:sz w:val="18"/>
                <w:szCs w:val="18"/>
                <w:lang w:val="de-DE"/>
              </w:rPr>
              <w:tab/>
              <w:t xml:space="preserve">dass er </w:t>
            </w:r>
            <w:r w:rsidR="007E3ADC" w:rsidRPr="00F7594B">
              <w:rPr>
                <w:sz w:val="18"/>
                <w:szCs w:val="18"/>
                <w:lang w:val="de-DE"/>
              </w:rPr>
              <w:t xml:space="preserve">gemäß </w:t>
            </w:r>
            <w:r w:rsidR="007E3ADC" w:rsidRPr="00132A67">
              <w:rPr>
                <w:b/>
                <w:bCs/>
                <w:sz w:val="18"/>
                <w:szCs w:val="18"/>
                <w:lang w:val="de-DE"/>
              </w:rPr>
              <w:t>Art. 104 GvD Nr. 36/2023</w:t>
            </w:r>
            <w:r w:rsidRPr="00F7594B">
              <w:rPr>
                <w:sz w:val="18"/>
                <w:szCs w:val="18"/>
                <w:lang w:val="de-DE"/>
              </w:rPr>
              <w:t xml:space="preserve">, für besagte Anforderungen, die von folgendem/n Unternehmen erfüllten </w:t>
            </w:r>
            <w:r w:rsidRPr="00F7594B">
              <w:rPr>
                <w:b/>
                <w:sz w:val="18"/>
                <w:szCs w:val="18"/>
                <w:lang w:val="de-DE"/>
              </w:rPr>
              <w:t>besonderen Anforderungen in Anspruch nimmt</w:t>
            </w:r>
            <w:r w:rsidRPr="00F7594B">
              <w:rPr>
                <w:sz w:val="18"/>
                <w:szCs w:val="18"/>
                <w:lang w:val="de-DE"/>
              </w:rPr>
              <w:t>:</w:t>
            </w:r>
          </w:p>
        </w:tc>
      </w:tr>
      <w:tr w:rsidR="001157B9" w:rsidRPr="001C0D2F" w14:paraId="1F04A1DC" w14:textId="77777777" w:rsidTr="00D33331">
        <w:tc>
          <w:tcPr>
            <w:tcW w:w="9779" w:type="dxa"/>
            <w:gridSpan w:val="2"/>
            <w:tcBorders>
              <w:bottom w:val="single" w:sz="4" w:space="0" w:color="auto"/>
            </w:tcBorders>
          </w:tcPr>
          <w:p w14:paraId="5A6991A1"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r>
      <w:tr w:rsidR="001157B9" w:rsidRPr="001157B9" w14:paraId="7D77416F" w14:textId="77777777" w:rsidTr="00D33331">
        <w:tc>
          <w:tcPr>
            <w:tcW w:w="4889" w:type="dxa"/>
            <w:tcBorders>
              <w:top w:val="single" w:sz="4" w:space="0" w:color="auto"/>
              <w:left w:val="single" w:sz="4" w:space="0" w:color="auto"/>
            </w:tcBorders>
          </w:tcPr>
          <w:p w14:paraId="0FC23CA2" w14:textId="77777777" w:rsidR="001157B9" w:rsidRPr="001157B9" w:rsidRDefault="001157B9" w:rsidP="00D33331">
            <w:pPr>
              <w:spacing w:after="120" w:line="360" w:lineRule="auto"/>
              <w:jc w:val="both"/>
              <w:rPr>
                <w:sz w:val="18"/>
                <w:szCs w:val="18"/>
                <w:lang w:val="de-DE"/>
              </w:rPr>
            </w:pPr>
            <w:bookmarkStart w:id="16" w:name="_Hlk134006956"/>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299CBFCF" w14:textId="77777777" w:rsidR="001157B9" w:rsidRPr="001157B9" w:rsidRDefault="001157B9" w:rsidP="00D33331">
            <w:pPr>
              <w:spacing w:after="120" w:line="360" w:lineRule="auto"/>
              <w:jc w:val="both"/>
              <w:rPr>
                <w:sz w:val="18"/>
                <w:szCs w:val="18"/>
                <w:lang w:val="de-DE"/>
              </w:rPr>
            </w:pPr>
          </w:p>
        </w:tc>
      </w:tr>
      <w:tr w:rsidR="001157B9" w:rsidRPr="001157B9" w14:paraId="40FA93EA" w14:textId="77777777" w:rsidTr="00D33331">
        <w:trPr>
          <w:trHeight w:val="54"/>
        </w:trPr>
        <w:tc>
          <w:tcPr>
            <w:tcW w:w="4889" w:type="dxa"/>
            <w:tcBorders>
              <w:left w:val="single" w:sz="4" w:space="0" w:color="auto"/>
            </w:tcBorders>
          </w:tcPr>
          <w:p w14:paraId="63164C56"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97B79BF" w14:textId="16B33BC2" w:rsidR="001157B9" w:rsidRPr="001157B9" w:rsidRDefault="003E70BB" w:rsidP="00D33331">
            <w:pPr>
              <w:spacing w:after="120" w:line="360" w:lineRule="auto"/>
              <w:jc w:val="both"/>
              <w:rPr>
                <w:sz w:val="18"/>
                <w:szCs w:val="18"/>
                <w:lang w:val="de-DE"/>
              </w:rPr>
            </w:pPr>
            <w:r w:rsidRPr="001157B9">
              <w:rPr>
                <w:sz w:val="18"/>
                <w:szCs w:val="18"/>
                <w:lang w:val="de-DE"/>
              </w:rPr>
              <w:t>MwSt.</w:t>
            </w:r>
            <w:r w:rsidR="001157B9" w:rsidRPr="001157B9">
              <w:rPr>
                <w:sz w:val="18"/>
                <w:szCs w:val="18"/>
                <w:lang w:val="de-DE"/>
              </w:rPr>
              <w:t xml:space="preserve">- Nr.: </w:t>
            </w:r>
            <w:r w:rsidR="001157B9" w:rsidRPr="001157B9">
              <w:rPr>
                <w:sz w:val="18"/>
                <w:szCs w:val="18"/>
                <w:lang w:val="it-IT"/>
              </w:rPr>
              <w:fldChar w:fldCharType="begin">
                <w:ffData>
                  <w:name w:val="Testo114"/>
                  <w:enabled/>
                  <w:calcOnExit w:val="0"/>
                  <w:textInput/>
                </w:ffData>
              </w:fldChar>
            </w:r>
            <w:r w:rsidR="001157B9" w:rsidRPr="001157B9">
              <w:rPr>
                <w:sz w:val="18"/>
                <w:szCs w:val="18"/>
                <w:lang w:val="de-DE"/>
              </w:rPr>
              <w:instrText xml:space="preserve"> FORMTEXT </w:instrText>
            </w:r>
            <w:r w:rsidR="001157B9" w:rsidRPr="001157B9">
              <w:rPr>
                <w:sz w:val="18"/>
                <w:szCs w:val="18"/>
                <w:lang w:val="it-IT"/>
              </w:rPr>
            </w:r>
            <w:r w:rsidR="001157B9" w:rsidRPr="001157B9">
              <w:rPr>
                <w:sz w:val="18"/>
                <w:szCs w:val="18"/>
                <w:lang w:val="it-IT"/>
              </w:rPr>
              <w:fldChar w:fldCharType="separate"/>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sz w:val="18"/>
                <w:szCs w:val="18"/>
                <w:lang w:val="it-IT"/>
              </w:rPr>
              <w:fldChar w:fldCharType="end"/>
            </w:r>
            <w:r w:rsidR="001157B9" w:rsidRPr="001157B9">
              <w:rPr>
                <w:sz w:val="18"/>
                <w:szCs w:val="18"/>
                <w:lang w:val="de-DE"/>
              </w:rPr>
              <w:t>;</w:t>
            </w:r>
          </w:p>
        </w:tc>
      </w:tr>
      <w:tr w:rsidR="001157B9" w:rsidRPr="001157B9" w14:paraId="4DEE48B9" w14:textId="77777777" w:rsidTr="00D33331">
        <w:trPr>
          <w:trHeight w:val="53"/>
        </w:trPr>
        <w:tc>
          <w:tcPr>
            <w:tcW w:w="4889" w:type="dxa"/>
            <w:tcBorders>
              <w:left w:val="single" w:sz="4" w:space="0" w:color="auto"/>
            </w:tcBorders>
          </w:tcPr>
          <w:p w14:paraId="680957B0"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975F96B"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1157B9" w:rsidRPr="001157B9" w14:paraId="4FBE799A" w14:textId="77777777" w:rsidTr="00D33331">
        <w:trPr>
          <w:trHeight w:val="53"/>
        </w:trPr>
        <w:tc>
          <w:tcPr>
            <w:tcW w:w="4889" w:type="dxa"/>
            <w:tcBorders>
              <w:left w:val="single" w:sz="4" w:space="0" w:color="auto"/>
            </w:tcBorders>
          </w:tcPr>
          <w:p w14:paraId="4968CCA7" w14:textId="77777777" w:rsidR="001157B9" w:rsidRPr="001157B9" w:rsidRDefault="001157B9" w:rsidP="00D33331">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54800EA4"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1157B9" w:rsidRPr="001157B9" w14:paraId="60B55A20" w14:textId="77777777" w:rsidTr="007E3ADC">
        <w:trPr>
          <w:trHeight w:val="53"/>
        </w:trPr>
        <w:tc>
          <w:tcPr>
            <w:tcW w:w="4889" w:type="dxa"/>
            <w:tcBorders>
              <w:left w:val="single" w:sz="4" w:space="0" w:color="auto"/>
            </w:tcBorders>
          </w:tcPr>
          <w:p w14:paraId="594BE27C"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F3C8B35" w14:textId="77777777" w:rsidR="001157B9" w:rsidRPr="001157B9" w:rsidRDefault="001157B9" w:rsidP="00D33331">
            <w:pPr>
              <w:spacing w:after="120" w:line="360" w:lineRule="auto"/>
              <w:jc w:val="both"/>
              <w:rPr>
                <w:sz w:val="18"/>
                <w:szCs w:val="18"/>
                <w:lang w:val="de-DE"/>
              </w:rPr>
            </w:pPr>
          </w:p>
        </w:tc>
      </w:tr>
      <w:tr w:rsidR="001157B9" w:rsidRPr="001157B9" w14:paraId="0AA3F653" w14:textId="77777777" w:rsidTr="007E3ADC">
        <w:tc>
          <w:tcPr>
            <w:tcW w:w="9779" w:type="dxa"/>
            <w:gridSpan w:val="2"/>
            <w:tcBorders>
              <w:left w:val="single" w:sz="4" w:space="0" w:color="auto"/>
              <w:bottom w:val="single" w:sz="4" w:space="0" w:color="auto"/>
              <w:right w:val="single" w:sz="4" w:space="0" w:color="auto"/>
            </w:tcBorders>
          </w:tcPr>
          <w:p w14:paraId="284F70B7"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2D8A0D5C" w14:textId="77777777" w:rsidTr="007E3ADC">
        <w:tc>
          <w:tcPr>
            <w:tcW w:w="9779" w:type="dxa"/>
            <w:gridSpan w:val="2"/>
            <w:tcBorders>
              <w:top w:val="single" w:sz="4" w:space="0" w:color="auto"/>
            </w:tcBorders>
          </w:tcPr>
          <w:p w14:paraId="386624CF" w14:textId="77777777" w:rsidR="007E3ADC" w:rsidRPr="00F7594B" w:rsidRDefault="007E3ADC" w:rsidP="007E3ADC">
            <w:pPr>
              <w:spacing w:line="360" w:lineRule="auto"/>
              <w:ind w:left="567"/>
              <w:jc w:val="center"/>
              <w:rPr>
                <w:b/>
                <w:bCs/>
                <w:sz w:val="18"/>
                <w:szCs w:val="18"/>
                <w:lang w:val="de-DE"/>
              </w:rPr>
            </w:pPr>
            <w:r w:rsidRPr="00F7594B">
              <w:rPr>
                <w:b/>
                <w:bCs/>
                <w:sz w:val="18"/>
                <w:szCs w:val="18"/>
                <w:lang w:val="de-DE"/>
              </w:rPr>
              <w:t>UND/ODER</w:t>
            </w:r>
          </w:p>
          <w:p w14:paraId="1938A7CC" w14:textId="78E6DBDA" w:rsidR="007E3ADC" w:rsidRPr="00F7594B" w:rsidRDefault="007E3ADC" w:rsidP="007E3ADC">
            <w:pPr>
              <w:spacing w:line="360" w:lineRule="auto"/>
              <w:ind w:left="567"/>
              <w:jc w:val="center"/>
              <w:rPr>
                <w:b/>
                <w:bCs/>
                <w:sz w:val="18"/>
                <w:szCs w:val="18"/>
                <w:lang w:val="de-DE"/>
              </w:rPr>
            </w:pPr>
            <w:r w:rsidRPr="00F7594B">
              <w:rPr>
                <w:b/>
                <w:bCs/>
                <w:sz w:val="18"/>
                <w:szCs w:val="18"/>
                <w:lang w:val="de-DE"/>
              </w:rPr>
              <w:t>ERKLÄRT</w:t>
            </w:r>
          </w:p>
        </w:tc>
      </w:tr>
      <w:tr w:rsidR="007E3ADC" w:rsidRPr="001C0D2F" w14:paraId="659A3504" w14:textId="77777777" w:rsidTr="007E3ADC">
        <w:tc>
          <w:tcPr>
            <w:tcW w:w="9779" w:type="dxa"/>
            <w:gridSpan w:val="2"/>
          </w:tcPr>
          <w:p w14:paraId="637DA119" w14:textId="683210AB" w:rsidR="007E3ADC" w:rsidRPr="00F7594B" w:rsidRDefault="007E3ADC" w:rsidP="007E3ADC">
            <w:pPr>
              <w:pStyle w:val="Paragrafoelenco"/>
              <w:numPr>
                <w:ilvl w:val="0"/>
                <w:numId w:val="32"/>
              </w:numPr>
              <w:spacing w:line="360" w:lineRule="auto"/>
              <w:jc w:val="center"/>
              <w:rPr>
                <w:b/>
                <w:bCs/>
                <w:sz w:val="18"/>
                <w:szCs w:val="18"/>
                <w:lang w:val="de-DE"/>
              </w:rPr>
            </w:pPr>
            <w:r w:rsidRPr="00F7594B">
              <w:rPr>
                <w:b/>
                <w:bCs/>
                <w:sz w:val="18"/>
                <w:szCs w:val="18"/>
                <w:u w:val="single"/>
                <w:lang w:val="de-DE"/>
              </w:rPr>
              <w:t>Im Fall einer Verbesserung durch Nutzung von Kapazitäten Dritter</w:t>
            </w:r>
          </w:p>
        </w:tc>
      </w:tr>
      <w:tr w:rsidR="007E3ADC" w:rsidRPr="001C0D2F" w14:paraId="7E021433" w14:textId="77777777" w:rsidTr="007E3ADC">
        <w:tc>
          <w:tcPr>
            <w:tcW w:w="9779" w:type="dxa"/>
            <w:gridSpan w:val="2"/>
          </w:tcPr>
          <w:p w14:paraId="403CF7FA" w14:textId="7E8C5DFA" w:rsidR="007E3ADC" w:rsidRPr="00F7594B" w:rsidRDefault="007E3ADC" w:rsidP="007E3ADC">
            <w:pPr>
              <w:widowControl w:val="0"/>
              <w:autoSpaceDE w:val="0"/>
              <w:spacing w:line="360" w:lineRule="auto"/>
              <w:ind w:left="567" w:hanging="567"/>
              <w:jc w:val="both"/>
              <w:rPr>
                <w:bCs/>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764572">
              <w:rPr>
                <w:b/>
                <w:sz w:val="18"/>
                <w:szCs w:val="18"/>
                <w:lang w:val="de-DE"/>
              </w:rPr>
            </w:r>
            <w:r w:rsidR="00764572">
              <w:rPr>
                <w:b/>
                <w:sz w:val="18"/>
                <w:szCs w:val="18"/>
                <w:lang w:val="de-DE"/>
              </w:rPr>
              <w:fldChar w:fldCharType="separate"/>
            </w:r>
            <w:r w:rsidRPr="00F7594B">
              <w:rPr>
                <w:b/>
                <w:sz w:val="18"/>
                <w:szCs w:val="18"/>
                <w:lang w:val="de-DE"/>
              </w:rPr>
              <w:fldChar w:fldCharType="end"/>
            </w:r>
            <w:r w:rsidRPr="00F7594B">
              <w:rPr>
                <w:b/>
                <w:sz w:val="18"/>
                <w:szCs w:val="18"/>
                <w:lang w:val="de-DE"/>
              </w:rPr>
              <w:tab/>
            </w:r>
            <w:r w:rsidRPr="00F7594B">
              <w:rPr>
                <w:bCs/>
                <w:sz w:val="18"/>
                <w:szCs w:val="18"/>
                <w:lang w:val="de-DE"/>
              </w:rPr>
              <w:t xml:space="preserve">dass sie beabsichtigt, </w:t>
            </w:r>
            <w:r w:rsidRPr="00F7594B">
              <w:rPr>
                <w:b/>
                <w:sz w:val="18"/>
                <w:szCs w:val="18"/>
                <w:lang w:val="de-DE"/>
              </w:rPr>
              <w:t>zur Verbesserung</w:t>
            </w:r>
            <w:r w:rsidRPr="00F7594B">
              <w:rPr>
                <w:bCs/>
                <w:sz w:val="18"/>
                <w:szCs w:val="18"/>
                <w:lang w:val="de-DE"/>
              </w:rPr>
              <w:t xml:space="preserve"> ihres Angebots gemäß </w:t>
            </w:r>
            <w:r w:rsidRPr="00132A67">
              <w:rPr>
                <w:b/>
                <w:sz w:val="18"/>
                <w:szCs w:val="18"/>
                <w:lang w:val="de-DE"/>
              </w:rPr>
              <w:t>Art. 104 Absatz 4 GvD Nr. 36/2023</w:t>
            </w:r>
            <w:r w:rsidRPr="00F7594B">
              <w:rPr>
                <w:bCs/>
                <w:sz w:val="18"/>
                <w:szCs w:val="18"/>
                <w:lang w:val="de-DE"/>
              </w:rPr>
              <w:t xml:space="preserve"> auf Nutzung von Kapazitäten Dritter zurückzugreifen</w:t>
            </w:r>
          </w:p>
        </w:tc>
      </w:tr>
      <w:tr w:rsidR="007E3ADC" w:rsidRPr="00F7594B" w14:paraId="45563C87" w14:textId="77777777" w:rsidTr="007E3ADC">
        <w:tc>
          <w:tcPr>
            <w:tcW w:w="9779" w:type="dxa"/>
            <w:gridSpan w:val="2"/>
          </w:tcPr>
          <w:p w14:paraId="5E1E23F4" w14:textId="09728DF2" w:rsidR="007E3ADC" w:rsidRPr="00F7594B" w:rsidRDefault="007E3ADC" w:rsidP="007E3ADC">
            <w:pPr>
              <w:widowControl w:val="0"/>
              <w:autoSpaceDE w:val="0"/>
              <w:spacing w:line="360" w:lineRule="auto"/>
              <w:ind w:left="567" w:hanging="567"/>
              <w:jc w:val="center"/>
              <w:rPr>
                <w:b/>
                <w:sz w:val="18"/>
                <w:szCs w:val="18"/>
                <w:lang w:val="de-DE"/>
              </w:rPr>
            </w:pPr>
            <w:r w:rsidRPr="00F7594B">
              <w:rPr>
                <w:b/>
                <w:sz w:val="18"/>
                <w:szCs w:val="18"/>
                <w:lang w:val="de-DE"/>
              </w:rPr>
              <w:t>UND ERKLÄRT FOLGLICH</w:t>
            </w:r>
          </w:p>
        </w:tc>
      </w:tr>
      <w:tr w:rsidR="003C21BF" w:rsidRPr="001C0D2F" w14:paraId="4090C7C3" w14:textId="77777777" w:rsidTr="007E3ADC">
        <w:tc>
          <w:tcPr>
            <w:tcW w:w="9779" w:type="dxa"/>
            <w:gridSpan w:val="2"/>
          </w:tcPr>
          <w:p w14:paraId="041F51C6" w14:textId="27C4D8C6" w:rsidR="003C21BF" w:rsidRPr="00AD2863" w:rsidRDefault="003C21BF" w:rsidP="003C21BF">
            <w:pPr>
              <w:pStyle w:val="sche3"/>
              <w:spacing w:after="120" w:line="360" w:lineRule="auto"/>
              <w:rPr>
                <w:b/>
                <w:sz w:val="18"/>
                <w:szCs w:val="18"/>
                <w:lang w:val="de-DE"/>
              </w:rPr>
            </w:pPr>
            <w:r w:rsidRPr="00333EF6">
              <w:rPr>
                <w:b/>
                <w:sz w:val="18"/>
                <w:szCs w:val="18"/>
                <w:lang w:val="de-DE"/>
              </w:rPr>
              <w:fldChar w:fldCharType="begin">
                <w:ffData>
                  <w:name w:val="Controllo152"/>
                  <w:enabled/>
                  <w:calcOnExit w:val="0"/>
                  <w:checkBox>
                    <w:sizeAuto/>
                    <w:default w:val="0"/>
                  </w:checkBox>
                </w:ffData>
              </w:fldChar>
            </w:r>
            <w:r w:rsidRPr="00333EF6">
              <w:rPr>
                <w:b/>
                <w:sz w:val="18"/>
                <w:szCs w:val="18"/>
                <w:lang w:val="de-DE"/>
              </w:rPr>
              <w:instrText xml:space="preserve"> FORMCHECKBOX </w:instrText>
            </w:r>
            <w:r w:rsidR="00764572">
              <w:rPr>
                <w:b/>
                <w:sz w:val="18"/>
                <w:szCs w:val="18"/>
                <w:lang w:val="de-DE"/>
              </w:rPr>
            </w:r>
            <w:r w:rsidR="00764572">
              <w:rPr>
                <w:b/>
                <w:sz w:val="18"/>
                <w:szCs w:val="18"/>
                <w:lang w:val="de-DE"/>
              </w:rPr>
              <w:fldChar w:fldCharType="separate"/>
            </w:r>
            <w:r w:rsidRPr="00333EF6">
              <w:rPr>
                <w:b/>
                <w:sz w:val="18"/>
                <w:szCs w:val="18"/>
                <w:lang w:val="de-DE"/>
              </w:rPr>
              <w:fldChar w:fldCharType="end"/>
            </w:r>
            <w:r w:rsidRPr="00333EF6">
              <w:rPr>
                <w:b/>
                <w:sz w:val="18"/>
                <w:szCs w:val="18"/>
                <w:lang w:val="de-DE"/>
              </w:rPr>
              <w:t xml:space="preserve">    </w:t>
            </w:r>
            <w:r w:rsidRPr="00333EF6">
              <w:rPr>
                <w:sz w:val="18"/>
                <w:szCs w:val="18"/>
                <w:lang w:val="de-DE"/>
              </w:rPr>
              <w:t xml:space="preserve">dass gemäß </w:t>
            </w:r>
            <w:r w:rsidRPr="00333EF6">
              <w:rPr>
                <w:b/>
                <w:bCs/>
                <w:sz w:val="18"/>
                <w:szCs w:val="18"/>
                <w:lang w:val="de-DE"/>
              </w:rPr>
              <w:t>Art. 104 GvD Nr. 36/</w:t>
            </w:r>
            <w:r w:rsidR="00F7594B" w:rsidRPr="00333EF6">
              <w:rPr>
                <w:b/>
                <w:bCs/>
                <w:sz w:val="18"/>
                <w:szCs w:val="18"/>
                <w:lang w:val="de-DE"/>
              </w:rPr>
              <w:t>2023</w:t>
            </w:r>
            <w:r w:rsidR="00F7594B" w:rsidRPr="00333EF6">
              <w:rPr>
                <w:sz w:val="18"/>
                <w:szCs w:val="18"/>
                <w:lang w:val="de-DE"/>
              </w:rPr>
              <w:t xml:space="preserve"> </w:t>
            </w:r>
            <w:r w:rsidR="000A777A" w:rsidRPr="00333EF6">
              <w:rPr>
                <w:sz w:val="18"/>
                <w:szCs w:val="18"/>
                <w:lang w:val="de-DE"/>
              </w:rPr>
              <w:t>folgende Wirtschaftsteilnehmer</w:t>
            </w:r>
            <w:r w:rsidRPr="00333EF6">
              <w:rPr>
                <w:bCs/>
                <w:sz w:val="18"/>
                <w:szCs w:val="18"/>
                <w:lang w:val="de-DE"/>
              </w:rPr>
              <w:t>,</w:t>
            </w:r>
            <w:r w:rsidRPr="00333EF6">
              <w:rPr>
                <w:b/>
                <w:sz w:val="18"/>
                <w:szCs w:val="18"/>
                <w:lang w:val="de-DE"/>
              </w:rPr>
              <w:t xml:space="preserve"> in Anspruch nimmt</w:t>
            </w:r>
          </w:p>
        </w:tc>
      </w:tr>
      <w:tr w:rsidR="007E3ADC" w:rsidRPr="001C0D2F" w14:paraId="78406457" w14:textId="77777777" w:rsidTr="005232E5">
        <w:tc>
          <w:tcPr>
            <w:tcW w:w="9779" w:type="dxa"/>
            <w:gridSpan w:val="2"/>
            <w:tcBorders>
              <w:bottom w:val="single" w:sz="4" w:space="0" w:color="auto"/>
            </w:tcBorders>
          </w:tcPr>
          <w:p w14:paraId="3F2E8F68" w14:textId="60981CA0" w:rsidR="007E3ADC" w:rsidRPr="000A777A" w:rsidRDefault="007E3ADC" w:rsidP="005232E5">
            <w:pPr>
              <w:spacing w:after="120" w:line="360" w:lineRule="auto"/>
              <w:jc w:val="both"/>
              <w:rPr>
                <w:strike/>
                <w:sz w:val="18"/>
                <w:szCs w:val="18"/>
                <w:lang w:val="de-DE"/>
              </w:rPr>
            </w:pPr>
          </w:p>
        </w:tc>
      </w:tr>
      <w:tr w:rsidR="007E3ADC" w:rsidRPr="001157B9" w14:paraId="0566753E" w14:textId="77777777" w:rsidTr="005232E5">
        <w:tc>
          <w:tcPr>
            <w:tcW w:w="4889" w:type="dxa"/>
            <w:tcBorders>
              <w:top w:val="single" w:sz="4" w:space="0" w:color="auto"/>
              <w:left w:val="single" w:sz="4" w:space="0" w:color="auto"/>
            </w:tcBorders>
          </w:tcPr>
          <w:p w14:paraId="59565C75"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6125E246" w14:textId="77777777" w:rsidR="007E3ADC" w:rsidRPr="001157B9" w:rsidRDefault="007E3ADC" w:rsidP="005232E5">
            <w:pPr>
              <w:spacing w:after="120" w:line="360" w:lineRule="auto"/>
              <w:jc w:val="both"/>
              <w:rPr>
                <w:sz w:val="18"/>
                <w:szCs w:val="18"/>
                <w:lang w:val="de-DE"/>
              </w:rPr>
            </w:pPr>
          </w:p>
        </w:tc>
      </w:tr>
      <w:tr w:rsidR="007E3ADC" w:rsidRPr="001157B9" w14:paraId="4056F4B2" w14:textId="77777777" w:rsidTr="005232E5">
        <w:trPr>
          <w:trHeight w:val="54"/>
        </w:trPr>
        <w:tc>
          <w:tcPr>
            <w:tcW w:w="4889" w:type="dxa"/>
            <w:tcBorders>
              <w:left w:val="single" w:sz="4" w:space="0" w:color="auto"/>
            </w:tcBorders>
          </w:tcPr>
          <w:p w14:paraId="46AC8EE2"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4F25941" w14:textId="4B51B44B" w:rsidR="007E3ADC" w:rsidRPr="001157B9" w:rsidRDefault="003E70BB" w:rsidP="005232E5">
            <w:pPr>
              <w:spacing w:after="120" w:line="360" w:lineRule="auto"/>
              <w:jc w:val="both"/>
              <w:rPr>
                <w:sz w:val="18"/>
                <w:szCs w:val="18"/>
                <w:lang w:val="de-DE"/>
              </w:rPr>
            </w:pPr>
            <w:r w:rsidRPr="001157B9">
              <w:rPr>
                <w:sz w:val="18"/>
                <w:szCs w:val="18"/>
                <w:lang w:val="de-DE"/>
              </w:rPr>
              <w:t>MwSt.</w:t>
            </w:r>
            <w:r w:rsidR="007E3ADC" w:rsidRPr="001157B9">
              <w:rPr>
                <w:sz w:val="18"/>
                <w:szCs w:val="18"/>
                <w:lang w:val="de-DE"/>
              </w:rPr>
              <w:t xml:space="preserve">- Nr.: </w:t>
            </w:r>
            <w:r w:rsidR="007E3ADC" w:rsidRPr="001157B9">
              <w:rPr>
                <w:sz w:val="18"/>
                <w:szCs w:val="18"/>
                <w:lang w:val="it-IT"/>
              </w:rPr>
              <w:fldChar w:fldCharType="begin">
                <w:ffData>
                  <w:name w:val="Testo114"/>
                  <w:enabled/>
                  <w:calcOnExit w:val="0"/>
                  <w:textInput/>
                </w:ffData>
              </w:fldChar>
            </w:r>
            <w:r w:rsidR="007E3ADC" w:rsidRPr="001157B9">
              <w:rPr>
                <w:sz w:val="18"/>
                <w:szCs w:val="18"/>
                <w:lang w:val="de-DE"/>
              </w:rPr>
              <w:instrText xml:space="preserve"> FORMTEXT </w:instrText>
            </w:r>
            <w:r w:rsidR="007E3ADC" w:rsidRPr="001157B9">
              <w:rPr>
                <w:sz w:val="18"/>
                <w:szCs w:val="18"/>
                <w:lang w:val="it-IT"/>
              </w:rPr>
            </w:r>
            <w:r w:rsidR="007E3ADC" w:rsidRPr="001157B9">
              <w:rPr>
                <w:sz w:val="18"/>
                <w:szCs w:val="18"/>
                <w:lang w:val="it-IT"/>
              </w:rPr>
              <w:fldChar w:fldCharType="separate"/>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sz w:val="18"/>
                <w:szCs w:val="18"/>
                <w:lang w:val="it-IT"/>
              </w:rPr>
              <w:fldChar w:fldCharType="end"/>
            </w:r>
            <w:r w:rsidR="007E3ADC" w:rsidRPr="001157B9">
              <w:rPr>
                <w:sz w:val="18"/>
                <w:szCs w:val="18"/>
                <w:lang w:val="de-DE"/>
              </w:rPr>
              <w:t>;</w:t>
            </w:r>
          </w:p>
        </w:tc>
      </w:tr>
      <w:tr w:rsidR="007E3ADC" w:rsidRPr="001157B9" w14:paraId="3F00F02C" w14:textId="77777777" w:rsidTr="005232E5">
        <w:trPr>
          <w:trHeight w:val="53"/>
        </w:trPr>
        <w:tc>
          <w:tcPr>
            <w:tcW w:w="4889" w:type="dxa"/>
            <w:tcBorders>
              <w:left w:val="single" w:sz="4" w:space="0" w:color="auto"/>
            </w:tcBorders>
          </w:tcPr>
          <w:p w14:paraId="62F62196"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177357ED"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3F9CF090" w14:textId="77777777" w:rsidTr="005232E5">
        <w:trPr>
          <w:trHeight w:val="53"/>
        </w:trPr>
        <w:tc>
          <w:tcPr>
            <w:tcW w:w="4889" w:type="dxa"/>
            <w:tcBorders>
              <w:left w:val="single" w:sz="4" w:space="0" w:color="auto"/>
            </w:tcBorders>
          </w:tcPr>
          <w:p w14:paraId="220A8FFE" w14:textId="77777777" w:rsidR="007E3ADC" w:rsidRPr="001157B9" w:rsidRDefault="007E3ADC" w:rsidP="005232E5">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A42CC1B"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7E3ADC" w:rsidRPr="001157B9" w14:paraId="7162859C" w14:textId="77777777" w:rsidTr="005232E5">
        <w:trPr>
          <w:trHeight w:val="53"/>
        </w:trPr>
        <w:tc>
          <w:tcPr>
            <w:tcW w:w="4889" w:type="dxa"/>
            <w:tcBorders>
              <w:left w:val="single" w:sz="4" w:space="0" w:color="auto"/>
            </w:tcBorders>
          </w:tcPr>
          <w:p w14:paraId="02C5AC78"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761723" w14:textId="77777777" w:rsidR="007E3ADC" w:rsidRPr="001157B9" w:rsidRDefault="007E3ADC" w:rsidP="005232E5">
            <w:pPr>
              <w:spacing w:after="120" w:line="360" w:lineRule="auto"/>
              <w:jc w:val="both"/>
              <w:rPr>
                <w:sz w:val="18"/>
                <w:szCs w:val="18"/>
                <w:lang w:val="de-DE"/>
              </w:rPr>
            </w:pPr>
          </w:p>
        </w:tc>
      </w:tr>
      <w:tr w:rsidR="007E3ADC" w:rsidRPr="001157B9" w14:paraId="5C222542" w14:textId="77777777" w:rsidTr="005232E5">
        <w:tc>
          <w:tcPr>
            <w:tcW w:w="9779" w:type="dxa"/>
            <w:gridSpan w:val="2"/>
            <w:tcBorders>
              <w:left w:val="single" w:sz="4" w:space="0" w:color="auto"/>
              <w:bottom w:val="single" w:sz="4" w:space="0" w:color="auto"/>
              <w:right w:val="single" w:sz="4" w:space="0" w:color="auto"/>
            </w:tcBorders>
          </w:tcPr>
          <w:p w14:paraId="6BACB82A"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1C0D2F" w14:paraId="2B0D7239" w14:textId="77777777" w:rsidTr="007E3ADC">
        <w:tc>
          <w:tcPr>
            <w:tcW w:w="9779" w:type="dxa"/>
            <w:gridSpan w:val="2"/>
          </w:tcPr>
          <w:p w14:paraId="055BBA79" w14:textId="288DE648" w:rsidR="007E3ADC" w:rsidRPr="007E3ADC" w:rsidRDefault="000A777A" w:rsidP="000A777A">
            <w:pPr>
              <w:tabs>
                <w:tab w:val="left" w:pos="1453"/>
              </w:tabs>
              <w:jc w:val="both"/>
              <w:rPr>
                <w:b/>
                <w:sz w:val="18"/>
                <w:szCs w:val="18"/>
                <w:lang w:val="de-DE"/>
              </w:rPr>
            </w:pPr>
            <w:r w:rsidRPr="00333EF6">
              <w:rPr>
                <w:i/>
                <w:iCs/>
                <w:sz w:val="18"/>
                <w:szCs w:val="18"/>
                <w:lang w:val="de-DE"/>
              </w:rPr>
              <w:lastRenderedPageBreak/>
              <w:t>(</w:t>
            </w:r>
            <w:r w:rsidRPr="00333EF6">
              <w:rPr>
                <w:b/>
                <w:bCs/>
                <w:i/>
                <w:iCs/>
                <w:sz w:val="18"/>
                <w:szCs w:val="18"/>
                <w:u w:val="single"/>
                <w:lang w:val="de-DE"/>
              </w:rPr>
              <w:t>Achtung: Den Gegenstand – die Sach- und Personalressourcen – der Verbesserung durch Nutzung von Kapazitäten Dritter - NICHT angeben, da der Vertrag mit der entsprechenden Angabe im Umschlag B vorgelegt werden muss</w:t>
            </w:r>
            <w:r w:rsidRPr="00333EF6">
              <w:rPr>
                <w:i/>
                <w:iCs/>
                <w:sz w:val="18"/>
                <w:szCs w:val="18"/>
                <w:lang w:val="de-DE"/>
              </w:rPr>
              <w:t>).</w:t>
            </w:r>
          </w:p>
        </w:tc>
      </w:tr>
      <w:tr w:rsidR="000A777A" w:rsidRPr="007E3ADC" w14:paraId="6E0D91E5" w14:textId="77777777" w:rsidTr="007E3ADC">
        <w:tc>
          <w:tcPr>
            <w:tcW w:w="9779" w:type="dxa"/>
            <w:gridSpan w:val="2"/>
          </w:tcPr>
          <w:p w14:paraId="6D2636B4" w14:textId="7D85956A" w:rsidR="000A777A" w:rsidRPr="00F7594B" w:rsidRDefault="000A777A" w:rsidP="003C21BF">
            <w:pPr>
              <w:tabs>
                <w:tab w:val="left" w:pos="1453"/>
              </w:tabs>
              <w:spacing w:line="360" w:lineRule="auto"/>
              <w:ind w:left="567"/>
              <w:jc w:val="center"/>
              <w:rPr>
                <w:b/>
                <w:bCs/>
                <w:sz w:val="18"/>
                <w:szCs w:val="18"/>
                <w:lang w:val="de-DE"/>
              </w:rPr>
            </w:pPr>
            <w:r w:rsidRPr="00F7594B">
              <w:rPr>
                <w:b/>
                <w:bCs/>
                <w:sz w:val="18"/>
                <w:szCs w:val="18"/>
                <w:lang w:val="de-DE"/>
              </w:rPr>
              <w:t>In beiden Fällen erklärt</w:t>
            </w:r>
          </w:p>
        </w:tc>
      </w:tr>
      <w:tr w:rsidR="007E3ADC" w:rsidRPr="001C0D2F" w14:paraId="4F3C9BD6" w14:textId="77777777" w:rsidTr="007E3ADC">
        <w:tc>
          <w:tcPr>
            <w:tcW w:w="9779" w:type="dxa"/>
            <w:gridSpan w:val="2"/>
          </w:tcPr>
          <w:p w14:paraId="736D9D68" w14:textId="2F373B61" w:rsidR="007E3ADC" w:rsidRPr="00F7594B" w:rsidRDefault="007E3ADC" w:rsidP="007E3ADC">
            <w:pPr>
              <w:numPr>
                <w:ilvl w:val="0"/>
                <w:numId w:val="33"/>
              </w:numPr>
              <w:tabs>
                <w:tab w:val="left" w:pos="1453"/>
              </w:tabs>
              <w:spacing w:line="360" w:lineRule="auto"/>
              <w:ind w:left="567"/>
              <w:jc w:val="both"/>
              <w:rPr>
                <w:b/>
                <w:sz w:val="18"/>
                <w:szCs w:val="18"/>
                <w:lang w:val="de-DE"/>
              </w:rPr>
            </w:pPr>
            <w:r w:rsidRPr="00F7594B">
              <w:rPr>
                <w:sz w:val="18"/>
                <w:szCs w:val="18"/>
                <w:lang w:val="de-DE"/>
              </w:rPr>
              <w:t xml:space="preserve">dass gemäß </w:t>
            </w:r>
            <w:r w:rsidRPr="00132A67">
              <w:rPr>
                <w:b/>
                <w:bCs/>
                <w:sz w:val="18"/>
                <w:szCs w:val="18"/>
                <w:lang w:val="de-DE"/>
              </w:rPr>
              <w:t>Art. 104 Absatz 3 GvD Nr. 36/2023</w:t>
            </w:r>
            <w:r w:rsidRPr="00F7594B">
              <w:rPr>
                <w:sz w:val="18"/>
                <w:szCs w:val="18"/>
                <w:lang w:val="de-DE"/>
              </w:rPr>
              <w:t xml:space="preserve">, im Falle der Vertrag für die Nutzung von Kapazitäten Dritter mit dem Hilfsunternehmen, das über eine Genehmigung oder andere erforderliche Qualifikation gemäß </w:t>
            </w:r>
            <w:r w:rsidRPr="00132A67">
              <w:rPr>
                <w:b/>
                <w:bCs/>
                <w:sz w:val="18"/>
                <w:szCs w:val="18"/>
                <w:lang w:val="de-DE"/>
              </w:rPr>
              <w:t>Artikel 100 Absatz 3 GvD Nr. 36/2023</w:t>
            </w:r>
            <w:r w:rsidRPr="00F7594B">
              <w:rPr>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bookmarkEnd w:id="16"/>
    </w:tbl>
    <w:p w14:paraId="5DC736EB" w14:textId="1A6991F6" w:rsidR="00DC7342" w:rsidRDefault="00DC7342" w:rsidP="00797CD3">
      <w:pPr>
        <w:pStyle w:val="sche3"/>
        <w:rPr>
          <w:sz w:val="18"/>
          <w:szCs w:val="18"/>
          <w:lang w:val="de-DE"/>
        </w:rPr>
      </w:pPr>
    </w:p>
    <w:p w14:paraId="5F115359" w14:textId="77777777" w:rsidR="00225FEC" w:rsidRPr="0078684C" w:rsidRDefault="00225FEC" w:rsidP="00797CD3">
      <w:pPr>
        <w:pStyle w:val="sche3"/>
        <w:rPr>
          <w:sz w:val="18"/>
          <w:szCs w:val="18"/>
          <w:lang w:val="de-DE"/>
        </w:rPr>
      </w:pPr>
    </w:p>
    <w:p w14:paraId="3E92C1CB" w14:textId="77777777" w:rsidR="00DC7342" w:rsidRPr="0078684C" w:rsidRDefault="00DC7342" w:rsidP="00225FEC">
      <w:pPr>
        <w:pStyle w:val="sche3"/>
        <w:pBdr>
          <w:top w:val="single" w:sz="4" w:space="1" w:color="auto"/>
          <w:left w:val="single" w:sz="4" w:space="7" w:color="auto"/>
          <w:bottom w:val="single" w:sz="4" w:space="1" w:color="auto"/>
          <w:right w:val="single" w:sz="4" w:space="4" w:color="auto"/>
        </w:pBdr>
        <w:rPr>
          <w:b/>
          <w:sz w:val="18"/>
          <w:szCs w:val="18"/>
          <w:lang w:val="de-DE"/>
        </w:rPr>
      </w:pPr>
      <w:r w:rsidRPr="0078684C">
        <w:rPr>
          <w:b/>
          <w:sz w:val="18"/>
          <w:szCs w:val="18"/>
          <w:lang w:val="de-DE"/>
        </w:rPr>
        <w:t>Die Daten aller etwaiger Hilfsunternehmen und die entsprechenden von der Nutzung der Kapazitäten Dritter betroffenen Anforderungen angeben:</w:t>
      </w:r>
    </w:p>
    <w:p w14:paraId="1F215C38" w14:textId="77777777" w:rsidR="00DC7342" w:rsidRPr="0078684C" w:rsidRDefault="00DC7342" w:rsidP="00797CD3">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157B9" w:rsidRPr="001C0D2F" w14:paraId="7398A2CB" w14:textId="77777777" w:rsidTr="001157B9">
        <w:tc>
          <w:tcPr>
            <w:tcW w:w="9923" w:type="dxa"/>
          </w:tcPr>
          <w:p w14:paraId="3824B74C" w14:textId="4A732C84" w:rsidR="001157B9" w:rsidRPr="001157B9" w:rsidRDefault="001157B9" w:rsidP="00225FEC">
            <w:pPr>
              <w:pStyle w:val="sche3"/>
              <w:numPr>
                <w:ilvl w:val="0"/>
                <w:numId w:val="5"/>
              </w:numPr>
              <w:tabs>
                <w:tab w:val="clear" w:pos="862"/>
                <w:tab w:val="num" w:pos="567"/>
              </w:tabs>
              <w:spacing w:after="120" w:line="360" w:lineRule="auto"/>
              <w:ind w:left="567" w:hanging="567"/>
              <w:rPr>
                <w:sz w:val="18"/>
                <w:szCs w:val="18"/>
                <w:lang w:val="de-DE"/>
              </w:rPr>
            </w:pPr>
            <w:r w:rsidRPr="001157B9">
              <w:rPr>
                <w:sz w:val="18"/>
                <w:szCs w:val="18"/>
                <w:lang w:val="de-DE"/>
              </w:rPr>
              <w:t xml:space="preserve">dass der Unterfertigte, mit Bezug auf das in der gegenständlichen Ersatzerklärung Bescheinigte, den Verpflichtungen </w:t>
            </w:r>
            <w:r w:rsidR="009F7BC5" w:rsidRPr="001157B9">
              <w:rPr>
                <w:sz w:val="18"/>
                <w:szCs w:val="18"/>
                <w:lang w:val="de-DE"/>
              </w:rPr>
              <w:t>betreffend die Ausstellung</w:t>
            </w:r>
            <w:r w:rsidRPr="001157B9">
              <w:rPr>
                <w:sz w:val="18"/>
                <w:szCs w:val="18"/>
                <w:lang w:val="de-DE"/>
              </w:rPr>
              <w:t xml:space="preserve"> der </w:t>
            </w:r>
            <w:r w:rsidRPr="00F7594B">
              <w:rPr>
                <w:sz w:val="18"/>
                <w:szCs w:val="18"/>
                <w:lang w:val="de-DE"/>
              </w:rPr>
              <w:t xml:space="preserve">vom </w:t>
            </w:r>
            <w:r w:rsidR="007E3ADC" w:rsidRPr="00132A67">
              <w:rPr>
                <w:b/>
                <w:bCs/>
                <w:sz w:val="18"/>
                <w:szCs w:val="18"/>
                <w:lang w:val="de-DE"/>
              </w:rPr>
              <w:t>Art. 104 GvD Nr. 36/2023</w:t>
            </w:r>
            <w:r w:rsidRPr="00F7594B">
              <w:rPr>
                <w:sz w:val="18"/>
                <w:szCs w:val="18"/>
                <w:lang w:val="de-DE"/>
              </w:rPr>
              <w:t>, vorgeschriebenen</w:t>
            </w:r>
            <w:r w:rsidRPr="001157B9">
              <w:rPr>
                <w:sz w:val="18"/>
                <w:szCs w:val="18"/>
                <w:lang w:val="de-DE"/>
              </w:rPr>
              <w:t xml:space="preserve"> Erklärungen ordnungsgemäß nachgekommen ist;</w:t>
            </w:r>
          </w:p>
        </w:tc>
      </w:tr>
      <w:tr w:rsidR="001157B9" w:rsidRPr="001157B9" w14:paraId="74CC71D5" w14:textId="77777777" w:rsidTr="001157B9">
        <w:tc>
          <w:tcPr>
            <w:tcW w:w="9923" w:type="dxa"/>
          </w:tcPr>
          <w:p w14:paraId="19E8031F" w14:textId="77777777" w:rsidR="001157B9" w:rsidRPr="001157B9" w:rsidRDefault="001157B9" w:rsidP="003D3F04">
            <w:pPr>
              <w:spacing w:before="120" w:after="120"/>
              <w:jc w:val="center"/>
              <w:rPr>
                <w:b/>
                <w:sz w:val="18"/>
                <w:szCs w:val="18"/>
                <w:lang w:val="de-DE"/>
              </w:rPr>
            </w:pPr>
            <w:r w:rsidRPr="001157B9">
              <w:rPr>
                <w:b/>
                <w:sz w:val="18"/>
                <w:szCs w:val="18"/>
                <w:lang w:val="de-DE"/>
              </w:rPr>
              <w:t>UND FÜGT BEI</w:t>
            </w:r>
          </w:p>
        </w:tc>
      </w:tr>
      <w:tr w:rsidR="001157B9" w:rsidRPr="001C0D2F" w14:paraId="6074F51C" w14:textId="77777777" w:rsidTr="001157B9">
        <w:tc>
          <w:tcPr>
            <w:tcW w:w="9923" w:type="dxa"/>
          </w:tcPr>
          <w:p w14:paraId="269C97B6" w14:textId="0E5C814A" w:rsidR="00675119" w:rsidRPr="00221C7E" w:rsidRDefault="001157B9" w:rsidP="00132A67">
            <w:pPr>
              <w:numPr>
                <w:ilvl w:val="0"/>
                <w:numId w:val="5"/>
              </w:numPr>
              <w:tabs>
                <w:tab w:val="clear" w:pos="862"/>
              </w:tabs>
              <w:spacing w:after="120" w:line="360" w:lineRule="auto"/>
              <w:ind w:left="567" w:hanging="567"/>
              <w:jc w:val="both"/>
              <w:rPr>
                <w:sz w:val="18"/>
                <w:szCs w:val="18"/>
                <w:lang w:val="de-DE"/>
              </w:rPr>
            </w:pPr>
            <w:r w:rsidRPr="00221C7E">
              <w:rPr>
                <w:sz w:val="18"/>
                <w:szCs w:val="18"/>
                <w:lang w:val="de-DE"/>
              </w:rPr>
              <w:t xml:space="preserve">die </w:t>
            </w:r>
            <w:r w:rsidRPr="00221C7E">
              <w:rPr>
                <w:b/>
                <w:sz w:val="18"/>
                <w:szCs w:val="18"/>
                <w:u w:val="single"/>
                <w:lang w:val="de-DE"/>
              </w:rPr>
              <w:t>Anlagen A1-ter,</w:t>
            </w:r>
            <w:r w:rsidRPr="00221C7E">
              <w:rPr>
                <w:sz w:val="18"/>
                <w:szCs w:val="18"/>
                <w:lang w:val="de-DE"/>
              </w:rPr>
              <w:t xml:space="preserve"> in der der Hilfsunternehmen entsprechenden Anzahl, </w:t>
            </w:r>
            <w:r w:rsidRPr="00221C7E">
              <w:rPr>
                <w:b/>
                <w:sz w:val="18"/>
                <w:szCs w:val="18"/>
                <w:u w:val="single"/>
                <w:lang w:val="de-DE"/>
              </w:rPr>
              <w:t>auch wenn es sich um zum Konzern gehörende Unternehmen handelt</w:t>
            </w:r>
            <w:r w:rsidRPr="00221C7E">
              <w:rPr>
                <w:sz w:val="18"/>
                <w:szCs w:val="18"/>
                <w:lang w:val="de-DE"/>
              </w:rPr>
              <w:t xml:space="preserve">, </w:t>
            </w:r>
            <w:r w:rsidR="00594CF8" w:rsidRPr="00221C7E">
              <w:rPr>
                <w:sz w:val="18"/>
                <w:szCs w:val="18"/>
                <w:lang w:val="de-DE"/>
              </w:rPr>
              <w:t>mit der vo</w:t>
            </w:r>
            <w:r w:rsidR="003E70BB" w:rsidRPr="00221C7E">
              <w:rPr>
                <w:sz w:val="18"/>
                <w:szCs w:val="18"/>
                <w:lang w:val="de-DE"/>
              </w:rPr>
              <w:t xml:space="preserve">m Hilfsunternehmen </w:t>
            </w:r>
            <w:r w:rsidR="00594CF8" w:rsidRPr="00221C7E">
              <w:rPr>
                <w:sz w:val="18"/>
                <w:szCs w:val="18"/>
                <w:lang w:val="de-DE"/>
              </w:rPr>
              <w:t xml:space="preserve">unterzeichneten Erklärung, dass sie über die technischen Voraussetzungen und Mittel verfügen, die Gegenstand der Inanspruchnahme sind, </w:t>
            </w:r>
            <w:r w:rsidR="002171DE" w:rsidRPr="00221C7E">
              <w:rPr>
                <w:sz w:val="18"/>
                <w:szCs w:val="18"/>
                <w:lang w:val="de-DE"/>
              </w:rPr>
              <w:t xml:space="preserve"> </w:t>
            </w:r>
            <w:r w:rsidR="00594CF8" w:rsidRPr="00221C7E">
              <w:rPr>
                <w:sz w:val="18"/>
                <w:szCs w:val="18"/>
                <w:lang w:val="de-DE"/>
              </w:rPr>
              <w:t xml:space="preserve">sowie </w:t>
            </w:r>
            <w:r w:rsidRPr="00221C7E">
              <w:rPr>
                <w:sz w:val="18"/>
                <w:szCs w:val="18"/>
                <w:lang w:val="de-DE"/>
              </w:rPr>
              <w:t xml:space="preserve">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132A67" w:rsidRPr="001C0D2F" w14:paraId="435B0CEA" w14:textId="77777777" w:rsidTr="001157B9">
        <w:tc>
          <w:tcPr>
            <w:tcW w:w="9923" w:type="dxa"/>
          </w:tcPr>
          <w:p w14:paraId="71B83876" w14:textId="284C4CFC" w:rsidR="00132A67" w:rsidRPr="00221C7E" w:rsidRDefault="00132A67" w:rsidP="00E314D0">
            <w:pPr>
              <w:numPr>
                <w:ilvl w:val="0"/>
                <w:numId w:val="5"/>
              </w:numPr>
              <w:tabs>
                <w:tab w:val="clear" w:pos="862"/>
              </w:tabs>
              <w:spacing w:line="360" w:lineRule="auto"/>
              <w:ind w:left="567" w:hanging="567"/>
              <w:jc w:val="both"/>
              <w:rPr>
                <w:sz w:val="18"/>
                <w:szCs w:val="18"/>
                <w:lang w:val="de-DE"/>
              </w:rPr>
            </w:pPr>
            <w:r w:rsidRPr="003A7D89">
              <w:rPr>
                <w:b/>
                <w:bCs/>
                <w:sz w:val="18"/>
                <w:szCs w:val="18"/>
                <w:lang w:val="de-DE"/>
              </w:rPr>
              <w:t>EEE</w:t>
            </w:r>
            <w:r w:rsidRPr="00221C7E">
              <w:rPr>
                <w:sz w:val="18"/>
                <w:szCs w:val="18"/>
                <w:lang w:val="de-DE"/>
              </w:rPr>
              <w:t>, unterzeichnet von dem/den Hilfsunternehmen;</w:t>
            </w:r>
          </w:p>
        </w:tc>
      </w:tr>
      <w:tr w:rsidR="000A777A" w:rsidRPr="001C0D2F" w14:paraId="48646577" w14:textId="77777777" w:rsidTr="00232DE8">
        <w:tc>
          <w:tcPr>
            <w:tcW w:w="9923" w:type="dxa"/>
          </w:tcPr>
          <w:p w14:paraId="41B0F74B" w14:textId="77777777" w:rsidR="000A777A" w:rsidRPr="00333EF6" w:rsidRDefault="000A777A" w:rsidP="003A7D89">
            <w:pPr>
              <w:spacing w:before="120" w:line="360" w:lineRule="auto"/>
              <w:jc w:val="both"/>
              <w:rPr>
                <w:b/>
                <w:bCs/>
                <w:color w:val="000000" w:themeColor="text1"/>
                <w:sz w:val="18"/>
                <w:szCs w:val="18"/>
                <w:u w:val="single"/>
                <w:lang w:val="de-DE"/>
              </w:rPr>
            </w:pPr>
            <w:bookmarkStart w:id="17" w:name="_Hlk160710079"/>
            <w:r w:rsidRPr="00333EF6">
              <w:rPr>
                <w:b/>
                <w:bCs/>
                <w:u w:val="single"/>
                <w:lang w:val="de-DE" w:eastAsia="de-DE"/>
              </w:rPr>
              <w:t xml:space="preserve">im Falle der </w:t>
            </w:r>
            <w:r w:rsidRPr="00333EF6">
              <w:rPr>
                <w:b/>
                <w:u w:val="single"/>
                <w:lang w:val="de-DE" w:eastAsia="en-US"/>
              </w:rPr>
              <w:t>Nutzung der Kapazitäten Dritter</w:t>
            </w:r>
            <w:r w:rsidRPr="00333EF6">
              <w:rPr>
                <w:b/>
                <w:bCs/>
                <w:u w:val="single"/>
                <w:lang w:val="de-DE" w:eastAsia="de-DE"/>
              </w:rPr>
              <w:t xml:space="preserve"> von speziellen Anforderungen</w:t>
            </w:r>
            <w:bookmarkEnd w:id="17"/>
            <w:r w:rsidRPr="00333EF6">
              <w:rPr>
                <w:b/>
                <w:bCs/>
                <w:sz w:val="18"/>
                <w:szCs w:val="18"/>
                <w:lang w:val="de-DE"/>
              </w:rPr>
              <w:t xml:space="preserve"> (</w:t>
            </w:r>
            <w:r w:rsidRPr="00333EF6">
              <w:rPr>
                <w:b/>
                <w:bCs/>
                <w:color w:val="000000" w:themeColor="text1"/>
                <w:sz w:val="18"/>
                <w:szCs w:val="18"/>
                <w:u w:val="single"/>
                <w:lang w:val="de-DE"/>
              </w:rPr>
              <w:t>IN DEN UMSCHLAG (A) MIT DEN VERWALTUNGSUNTERLAGEN)</w:t>
            </w:r>
          </w:p>
          <w:p w14:paraId="3D0BCC05" w14:textId="77777777" w:rsidR="000A777A" w:rsidRPr="00333EF6" w:rsidRDefault="000A777A" w:rsidP="00232DE8">
            <w:pPr>
              <w:spacing w:line="360" w:lineRule="auto"/>
              <w:jc w:val="both"/>
              <w:rPr>
                <w:b/>
                <w:lang w:val="de-DE" w:eastAsia="en-US"/>
              </w:rPr>
            </w:pPr>
            <w:r w:rsidRPr="00333EF6">
              <w:rPr>
                <w:b/>
                <w:u w:val="single"/>
                <w:lang w:val="de-DE" w:eastAsia="en-US"/>
              </w:rPr>
              <w:t>im Falle einer Verbesserung durch Nutzung von Kapazitäten Dritter (NUR IN DEN TECHNISCHEN UMSCHLAG)</w:t>
            </w:r>
            <w:r w:rsidRPr="00333EF6">
              <w:rPr>
                <w:b/>
                <w:lang w:val="de-DE" w:eastAsia="en-US"/>
              </w:rPr>
              <w:t>:</w:t>
            </w:r>
          </w:p>
          <w:p w14:paraId="089E9FC8" w14:textId="77777777" w:rsidR="000A777A" w:rsidRPr="00333EF6" w:rsidRDefault="000A777A" w:rsidP="00232DE8">
            <w:pPr>
              <w:pStyle w:val="Paragrafoelenco"/>
              <w:numPr>
                <w:ilvl w:val="0"/>
                <w:numId w:val="5"/>
              </w:numPr>
              <w:tabs>
                <w:tab w:val="clear" w:pos="862"/>
              </w:tabs>
              <w:spacing w:line="360" w:lineRule="auto"/>
              <w:ind w:left="597" w:hanging="567"/>
              <w:jc w:val="both"/>
              <w:rPr>
                <w:sz w:val="18"/>
                <w:szCs w:val="18"/>
                <w:lang w:val="de-DE"/>
              </w:rPr>
            </w:pPr>
            <w:r w:rsidRPr="00333EF6">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1157B9" w:rsidRPr="001C0D2F" w14:paraId="7E8E0A8E" w14:textId="77777777" w:rsidTr="001157B9">
        <w:tc>
          <w:tcPr>
            <w:tcW w:w="9923" w:type="dxa"/>
          </w:tcPr>
          <w:p w14:paraId="4DC44B6A" w14:textId="17F18AFA" w:rsidR="001157B9" w:rsidRPr="00F7594B" w:rsidRDefault="001157B9" w:rsidP="00E314D0">
            <w:pPr>
              <w:numPr>
                <w:ilvl w:val="0"/>
                <w:numId w:val="5"/>
              </w:numPr>
              <w:tabs>
                <w:tab w:val="clear" w:pos="862"/>
              </w:tabs>
              <w:spacing w:line="360" w:lineRule="auto"/>
              <w:ind w:left="567" w:hanging="567"/>
              <w:jc w:val="both"/>
              <w:rPr>
                <w:sz w:val="18"/>
                <w:szCs w:val="18"/>
                <w:lang w:val="de-DE"/>
              </w:rPr>
            </w:pPr>
            <w:r w:rsidRPr="00F7594B">
              <w:rPr>
                <w:sz w:val="18"/>
                <w:szCs w:val="18"/>
                <w:lang w:val="de-DE"/>
              </w:rPr>
              <w:t xml:space="preserve">die </w:t>
            </w:r>
            <w:r w:rsidRPr="00F7594B">
              <w:rPr>
                <w:bCs/>
                <w:sz w:val="18"/>
                <w:szCs w:val="18"/>
                <w:lang w:val="de-DE"/>
              </w:rPr>
              <w:t>weiteren g</w:t>
            </w:r>
            <w:r w:rsidRPr="00F7594B">
              <w:rPr>
                <w:sz w:val="18"/>
                <w:szCs w:val="18"/>
                <w:lang w:val="de-DE"/>
              </w:rPr>
              <w:t xml:space="preserve">emäß </w:t>
            </w:r>
            <w:r w:rsidRPr="003A7D89">
              <w:rPr>
                <w:b/>
                <w:bCs/>
                <w:sz w:val="18"/>
                <w:szCs w:val="18"/>
                <w:lang w:val="de-DE"/>
              </w:rPr>
              <w:t xml:space="preserve">Art. </w:t>
            </w:r>
            <w:r w:rsidR="004E2A59" w:rsidRPr="003A7D89">
              <w:rPr>
                <w:b/>
                <w:bCs/>
                <w:sz w:val="18"/>
                <w:szCs w:val="18"/>
                <w:lang w:val="de-DE"/>
              </w:rPr>
              <w:t>104 GvD Nr. 36/2023</w:t>
            </w:r>
            <w:r w:rsidR="004E2A59" w:rsidRPr="00F7594B">
              <w:rPr>
                <w:sz w:val="18"/>
                <w:szCs w:val="18"/>
                <w:lang w:val="de-DE"/>
              </w:rPr>
              <w:t xml:space="preserve"> </w:t>
            </w:r>
            <w:r w:rsidRPr="00F7594B">
              <w:rPr>
                <w:sz w:val="18"/>
                <w:szCs w:val="18"/>
                <w:lang w:val="de-DE"/>
              </w:rPr>
              <w:t>und den Ausschreibungsunterlagen vorgeschriebenen Dokumente;</w:t>
            </w:r>
          </w:p>
        </w:tc>
      </w:tr>
    </w:tbl>
    <w:p w14:paraId="2F32255F" w14:textId="77777777" w:rsidR="00DC7342" w:rsidRPr="0078684C" w:rsidRDefault="00DC7342" w:rsidP="00797CD3">
      <w:pPr>
        <w:pStyle w:val="sche3"/>
        <w:spacing w:line="360" w:lineRule="auto"/>
        <w:ind w:left="567" w:hanging="567"/>
        <w:rPr>
          <w:sz w:val="18"/>
          <w:szCs w:val="18"/>
          <w:lang w:val="de-DE"/>
        </w:rPr>
      </w:pPr>
    </w:p>
    <w:tbl>
      <w:tblPr>
        <w:tblW w:w="9935" w:type="dxa"/>
        <w:tblInd w:w="-147" w:type="dxa"/>
        <w:tblLayout w:type="fixed"/>
        <w:tblLook w:val="0000" w:firstRow="0" w:lastRow="0" w:firstColumn="0" w:lastColumn="0" w:noHBand="0" w:noVBand="0"/>
      </w:tblPr>
      <w:tblGrid>
        <w:gridCol w:w="9935"/>
      </w:tblGrid>
      <w:tr w:rsidR="00DC7342" w:rsidRPr="0078684C" w14:paraId="477AA501" w14:textId="77777777" w:rsidTr="001157B9">
        <w:tc>
          <w:tcPr>
            <w:tcW w:w="9935" w:type="dxa"/>
            <w:tcBorders>
              <w:top w:val="single" w:sz="4" w:space="0" w:color="000000"/>
              <w:left w:val="single" w:sz="4" w:space="0" w:color="000000"/>
              <w:bottom w:val="single" w:sz="4" w:space="0" w:color="000000"/>
              <w:right w:val="single" w:sz="4" w:space="0" w:color="000000"/>
            </w:tcBorders>
          </w:tcPr>
          <w:p w14:paraId="31D08328" w14:textId="77777777" w:rsidR="00DC7342" w:rsidRPr="0078684C" w:rsidRDefault="00DC7342" w:rsidP="00797CD3">
            <w:pPr>
              <w:pStyle w:val="sche3"/>
              <w:snapToGrid w:val="0"/>
              <w:spacing w:line="360" w:lineRule="auto"/>
              <w:rPr>
                <w:b/>
                <w:bCs/>
                <w:i/>
                <w:iCs/>
                <w:sz w:val="18"/>
                <w:szCs w:val="18"/>
                <w:lang w:val="de-DE"/>
              </w:rPr>
            </w:pPr>
          </w:p>
          <w:p w14:paraId="2744609C"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053B1AA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718E883" w14:textId="77777777" w:rsidR="00DC7342" w:rsidRDefault="00DC7342" w:rsidP="00797CD3">
      <w:pPr>
        <w:pStyle w:val="sche3"/>
        <w:spacing w:line="360" w:lineRule="auto"/>
        <w:rPr>
          <w:sz w:val="18"/>
          <w:szCs w:val="18"/>
          <w:lang w:val="it-IT"/>
        </w:rPr>
      </w:pPr>
    </w:p>
    <w:p w14:paraId="219CB891" w14:textId="77777777" w:rsidR="001157B9" w:rsidRDefault="001157B9">
      <w:pPr>
        <w:suppressAutoHyphens w:val="0"/>
        <w:rPr>
          <w:sz w:val="18"/>
          <w:szCs w:val="18"/>
          <w:lang w:val="it-IT"/>
        </w:rPr>
      </w:pPr>
      <w:r>
        <w:rPr>
          <w:sz w:val="18"/>
          <w:szCs w:val="18"/>
          <w:lang w:val="it-IT"/>
        </w:rPr>
        <w:br w:type="page"/>
      </w:r>
    </w:p>
    <w:p w14:paraId="737177B8" w14:textId="77777777" w:rsidR="0031545F" w:rsidRDefault="0031545F"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bookmarkStart w:id="18" w:name="_Hlk9498108"/>
    </w:p>
    <w:p w14:paraId="14615763" w14:textId="04029DEE" w:rsidR="00B350C0" w:rsidRPr="00B350C0"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B350C0">
        <w:rPr>
          <w:b/>
          <w:i/>
          <w:sz w:val="18"/>
          <w:szCs w:val="18"/>
          <w:lang w:val="de-DE"/>
        </w:rPr>
        <w:t>Teil V</w:t>
      </w:r>
    </w:p>
    <w:p w14:paraId="591EFFC7" w14:textId="77777777" w:rsidR="00F7594B" w:rsidRPr="00F7594B"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ETWAIGE ZUSÄTZLICHE ERKLÄRUNG GEMÄSS </w:t>
      </w:r>
    </w:p>
    <w:p w14:paraId="75623A18" w14:textId="154751E8" w:rsidR="00B350C0" w:rsidRPr="00B350C0" w:rsidRDefault="004E2A59"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ART. 94 Absatz 5 Buchst. d) des GvD Nr. 36/2023 und Art. 95 des Krisen- und Insolvenzkodex GvD Nr. 14/2019  </w:t>
      </w:r>
    </w:p>
    <w:p w14:paraId="57972112" w14:textId="54F1A397" w:rsidR="00DC7342" w:rsidRPr="00BE5723" w:rsidRDefault="00B350C0" w:rsidP="00BE5723">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both"/>
        <w:rPr>
          <w:rStyle w:val="Caratterenotadichiusura"/>
          <w:rFonts w:cs="Arial"/>
          <w:b/>
          <w:bCs/>
          <w:i/>
          <w:iCs/>
          <w:sz w:val="18"/>
          <w:szCs w:val="18"/>
          <w:vertAlign w:val="baseline"/>
          <w:lang w:val="de-DE"/>
        </w:rPr>
      </w:pPr>
      <w:r w:rsidRPr="00B350C0">
        <w:rPr>
          <w:b/>
          <w:bCs/>
          <w:i/>
          <w:iCs/>
          <w:sz w:val="18"/>
          <w:szCs w:val="18"/>
          <w:lang w:val="de-DE"/>
        </w:rPr>
        <w:t xml:space="preserve">(Nur dann auszufüllen, wenn der </w:t>
      </w:r>
      <w:r w:rsidRPr="00D96B01">
        <w:rPr>
          <w:b/>
          <w:bCs/>
          <w:i/>
          <w:iCs/>
          <w:sz w:val="18"/>
          <w:szCs w:val="18"/>
          <w:lang w:val="de-DE"/>
        </w:rPr>
        <w:t xml:space="preserve">Wirtschaftsteilnehmer ein Einzelunternehmen ist. Bei Bietergemeinschaften, Konsortien, EWIV oder Unternehmensnetzwerken </w:t>
      </w:r>
      <w:r w:rsidR="00D17FA9" w:rsidRPr="00D96B01">
        <w:rPr>
          <w:b/>
          <w:bCs/>
          <w:i/>
          <w:iCs/>
          <w:sz w:val="18"/>
          <w:szCs w:val="18"/>
          <w:lang w:val="de-DE"/>
        </w:rPr>
        <w:t xml:space="preserve">darf sich </w:t>
      </w:r>
      <w:r w:rsidRPr="00D96B01">
        <w:rPr>
          <w:b/>
          <w:bCs/>
          <w:i/>
          <w:iCs/>
          <w:sz w:val="18"/>
          <w:szCs w:val="18"/>
          <w:lang w:val="de-DE"/>
        </w:rPr>
        <w:t xml:space="preserve">das federführende Unternehmen bei sonstigem Ausschluss nicht </w:t>
      </w:r>
      <w:r w:rsidR="00A26DDD" w:rsidRPr="00D96B01">
        <w:rPr>
          <w:b/>
          <w:bCs/>
          <w:i/>
          <w:iCs/>
          <w:sz w:val="18"/>
          <w:szCs w:val="18"/>
          <w:lang w:val="de-DE"/>
        </w:rPr>
        <w:t xml:space="preserve">in </w:t>
      </w:r>
      <w:r w:rsidRPr="00D96B01">
        <w:rPr>
          <w:b/>
          <w:bCs/>
          <w:i/>
          <w:iCs/>
          <w:sz w:val="18"/>
          <w:szCs w:val="18"/>
          <w:lang w:val="de-DE"/>
        </w:rPr>
        <w:t>einem Ausgleich</w:t>
      </w:r>
      <w:r w:rsidR="00A26DDD" w:rsidRPr="00D96B01">
        <w:rPr>
          <w:b/>
          <w:bCs/>
          <w:i/>
          <w:iCs/>
          <w:sz w:val="18"/>
          <w:szCs w:val="18"/>
          <w:lang w:val="de-DE"/>
        </w:rPr>
        <w:t>sverfahren</w:t>
      </w:r>
      <w:r w:rsidRPr="00D96B01">
        <w:rPr>
          <w:b/>
          <w:bCs/>
          <w:i/>
          <w:iCs/>
          <w:sz w:val="18"/>
          <w:szCs w:val="18"/>
          <w:lang w:val="de-DE"/>
        </w:rPr>
        <w:t xml:space="preserve"> mit Unternehmensfortführung</w:t>
      </w:r>
      <w:r w:rsidR="00A26DDD" w:rsidRPr="00D96B01">
        <w:rPr>
          <w:b/>
          <w:bCs/>
          <w:i/>
          <w:iCs/>
          <w:sz w:val="18"/>
          <w:szCs w:val="18"/>
          <w:lang w:val="de-DE"/>
        </w:rPr>
        <w:t xml:space="preserve"> befinden bzw. auch nicht</w:t>
      </w:r>
      <w:r w:rsidRPr="00D96B01">
        <w:rPr>
          <w:b/>
          <w:bCs/>
          <w:i/>
          <w:iCs/>
          <w:sz w:val="18"/>
          <w:szCs w:val="18"/>
          <w:lang w:val="de-DE"/>
        </w:rPr>
        <w:t xml:space="preserve"> einen Rekurs auf Zulassung zum Ausgleich mit Unternehmensfortführung hinterleg</w:t>
      </w:r>
      <w:r w:rsidR="00A26DDD" w:rsidRPr="00D96B01">
        <w:rPr>
          <w:b/>
          <w:bCs/>
          <w:i/>
          <w:iCs/>
          <w:sz w:val="18"/>
          <w:szCs w:val="18"/>
          <w:lang w:val="de-DE"/>
        </w:rPr>
        <w:t>t haben</w:t>
      </w:r>
      <w:r w:rsidRPr="00D96B01">
        <w:rPr>
          <w:b/>
          <w:bCs/>
          <w:i/>
          <w:iCs/>
          <w:sz w:val="18"/>
          <w:szCs w:val="18"/>
          <w:lang w:val="de-DE"/>
        </w:rPr>
        <w:t>)</w:t>
      </w:r>
      <w:bookmarkEnd w:id="18"/>
    </w:p>
    <w:p w14:paraId="5BDCA447"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3A97117C" w14:textId="77777777" w:rsidR="00B350C0" w:rsidRPr="00B350C0" w:rsidRDefault="00B350C0" w:rsidP="00B350C0">
      <w:pPr>
        <w:autoSpaceDE w:val="0"/>
        <w:spacing w:line="360" w:lineRule="auto"/>
        <w:outlineLvl w:val="0"/>
        <w:rPr>
          <w:b/>
          <w:sz w:val="18"/>
          <w:szCs w:val="18"/>
          <w:u w:val="single"/>
          <w:lang w:val="de-DE"/>
        </w:rPr>
      </w:pPr>
      <w:bookmarkStart w:id="19" w:name="_Hlk9498204"/>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1157B9" w:rsidRPr="001157B9" w14:paraId="53C72B49" w14:textId="77777777" w:rsidTr="001157B9">
        <w:tc>
          <w:tcPr>
            <w:tcW w:w="9627" w:type="dxa"/>
          </w:tcPr>
          <w:p w14:paraId="508685C8" w14:textId="3FAFF56E" w:rsidR="001157B9" w:rsidRPr="001157B9" w:rsidRDefault="0031545F" w:rsidP="0031545F">
            <w:pPr>
              <w:autoSpaceDE w:val="0"/>
              <w:spacing w:after="120" w:line="360" w:lineRule="auto"/>
              <w:jc w:val="center"/>
              <w:outlineLvl w:val="0"/>
              <w:rPr>
                <w:b/>
                <w:sz w:val="18"/>
                <w:szCs w:val="18"/>
                <w:u w:val="single"/>
                <w:lang w:val="de-DE"/>
              </w:rPr>
            </w:pPr>
            <w:r w:rsidRPr="001157B9">
              <w:rPr>
                <w:b/>
                <w:sz w:val="18"/>
                <w:szCs w:val="18"/>
                <w:lang w:val="de-DE"/>
              </w:rPr>
              <w:t>ERKLÄRT</w:t>
            </w:r>
          </w:p>
        </w:tc>
      </w:tr>
      <w:tr w:rsidR="001157B9" w:rsidRPr="001157B9" w14:paraId="65C03337" w14:textId="77777777" w:rsidTr="009F7BC5">
        <w:tc>
          <w:tcPr>
            <w:tcW w:w="9627" w:type="dxa"/>
            <w:shd w:val="clear" w:color="auto" w:fill="E7E6E6" w:themeFill="background2"/>
          </w:tcPr>
          <w:p w14:paraId="1AD4835C" w14:textId="48F2802E" w:rsidR="001157B9" w:rsidRPr="001157B9" w:rsidRDefault="0031545F" w:rsidP="0031545F">
            <w:pPr>
              <w:autoSpaceDE w:val="0"/>
              <w:spacing w:after="120" w:line="360" w:lineRule="auto"/>
              <w:outlineLvl w:val="0"/>
              <w:rPr>
                <w:b/>
                <w:sz w:val="18"/>
                <w:szCs w:val="18"/>
                <w:u w:val="single"/>
                <w:lang w:val="de-DE"/>
              </w:rPr>
            </w:pPr>
            <w:r w:rsidRPr="001157B9">
              <w:rPr>
                <w:b/>
                <w:sz w:val="18"/>
                <w:szCs w:val="18"/>
                <w:u w:val="single"/>
                <w:lang w:val="de-DE"/>
              </w:rPr>
              <w:t>1. HYPOTHESE</w:t>
            </w:r>
          </w:p>
        </w:tc>
      </w:tr>
      <w:bookmarkStart w:id="20" w:name="_Hlk8026895"/>
      <w:tr w:rsidR="001157B9" w:rsidRPr="00F7594B" w14:paraId="6DE7E0C1" w14:textId="77777777" w:rsidTr="001157B9">
        <w:tc>
          <w:tcPr>
            <w:tcW w:w="9627" w:type="dxa"/>
          </w:tcPr>
          <w:p w14:paraId="1979BA2C" w14:textId="6C1DF83C" w:rsidR="001157B9" w:rsidRPr="001157B9" w:rsidRDefault="001157B9" w:rsidP="004E2A59">
            <w:pPr>
              <w:autoSpaceDE w:val="0"/>
              <w:spacing w:line="360" w:lineRule="auto"/>
              <w:jc w:val="both"/>
              <w:outlineLvl w:val="0"/>
              <w:rPr>
                <w:b/>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764572">
              <w:rPr>
                <w:sz w:val="18"/>
                <w:szCs w:val="18"/>
                <w:lang w:val="de-DE"/>
              </w:rPr>
            </w:r>
            <w:r w:rsidR="00764572">
              <w:rPr>
                <w:sz w:val="18"/>
                <w:szCs w:val="18"/>
                <w:lang w:val="de-DE"/>
              </w:rPr>
              <w:fldChar w:fldCharType="separate"/>
            </w:r>
            <w:r w:rsidRPr="00F7594B">
              <w:rPr>
                <w:sz w:val="18"/>
                <w:szCs w:val="18"/>
                <w:lang w:val="de-DE"/>
              </w:rPr>
              <w:fldChar w:fldCharType="end"/>
            </w:r>
            <w:r w:rsidRPr="00F7594B">
              <w:rPr>
                <w:sz w:val="18"/>
                <w:szCs w:val="18"/>
                <w:lang w:val="de-DE"/>
              </w:rPr>
              <w:t xml:space="preserve"> </w:t>
            </w:r>
            <w:bookmarkEnd w:id="20"/>
            <w:r w:rsidRPr="00F7594B">
              <w:rPr>
                <w:b/>
                <w:sz w:val="18"/>
                <w:szCs w:val="18"/>
                <w:lang w:val="de-DE"/>
              </w:rPr>
              <w:t>dass er sich</w:t>
            </w:r>
            <w:r w:rsidRPr="00F7594B">
              <w:rPr>
                <w:sz w:val="18"/>
                <w:szCs w:val="18"/>
                <w:lang w:val="de-DE"/>
              </w:rPr>
              <w:t xml:space="preserve"> </w:t>
            </w:r>
            <w:r w:rsidRPr="00F7594B">
              <w:rPr>
                <w:b/>
                <w:sz w:val="18"/>
                <w:szCs w:val="18"/>
                <w:lang w:val="de-DE"/>
              </w:rPr>
              <w:t xml:space="preserve">im Zeitraum zwischen Hinterlegung des Antrags auf Zulassung zum Ausgleich mit Unternehmensfortführung bzw. zum Ausgleich gemäß </w:t>
            </w:r>
            <w:r w:rsidR="004E2A59" w:rsidRPr="00F7594B">
              <w:rPr>
                <w:b/>
                <w:sz w:val="18"/>
                <w:szCs w:val="18"/>
                <w:lang w:val="de-DE"/>
              </w:rPr>
              <w:t xml:space="preserve">Art 44 des Krisen- und Insolvenzkodex (CCI) (geändert durch Art. 12 Absatz 4 des GvD Nr. 83 vom 17 Juni 2022) und der Hinterlegung des Eröffnungsdekrets gemäß Art. 47 des CCI </w:t>
            </w:r>
            <w:r w:rsidR="004E2A59" w:rsidRPr="00F7594B">
              <w:rPr>
                <w:b/>
                <w:strike/>
                <w:sz w:val="18"/>
                <w:szCs w:val="18"/>
                <w:lang w:val="de-DE"/>
              </w:rPr>
              <w:t>163 ebd</w:t>
            </w:r>
            <w:r w:rsidR="004E2A59" w:rsidRPr="00F7594B">
              <w:rPr>
                <w:b/>
                <w:sz w:val="18"/>
                <w:szCs w:val="18"/>
                <w:lang w:val="de-DE"/>
              </w:rPr>
              <w:t>. befindet. Deshalb</w:t>
            </w:r>
          </w:p>
        </w:tc>
      </w:tr>
      <w:tr w:rsidR="001157B9" w:rsidRPr="001C0D2F" w14:paraId="4C85BFDC" w14:textId="77777777" w:rsidTr="00F7594B">
        <w:tc>
          <w:tcPr>
            <w:tcW w:w="9627" w:type="dxa"/>
          </w:tcPr>
          <w:p w14:paraId="73A643D9" w14:textId="77777777" w:rsidR="001157B9" w:rsidRPr="001157B9" w:rsidRDefault="001157B9" w:rsidP="0031545F">
            <w:pPr>
              <w:numPr>
                <w:ilvl w:val="0"/>
                <w:numId w:val="5"/>
              </w:numPr>
              <w:tabs>
                <w:tab w:val="clear" w:pos="862"/>
                <w:tab w:val="num" w:pos="720"/>
              </w:tab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1C0D2F" w14:paraId="1EAF4DED" w14:textId="77777777" w:rsidTr="00F7594B">
        <w:tc>
          <w:tcPr>
            <w:tcW w:w="9627" w:type="dxa"/>
          </w:tcPr>
          <w:p w14:paraId="421E47A5" w14:textId="25AF0FDE" w:rsidR="001157B9" w:rsidRPr="00F7594B" w:rsidRDefault="004E2A59" w:rsidP="00F7594B">
            <w:pPr>
              <w:pStyle w:val="Paragrafoelenco"/>
              <w:numPr>
                <w:ilvl w:val="0"/>
                <w:numId w:val="5"/>
              </w:numPr>
              <w:tabs>
                <w:tab w:val="clear" w:pos="862"/>
                <w:tab w:val="num" w:pos="720"/>
              </w:tabs>
              <w:spacing w:line="360" w:lineRule="auto"/>
              <w:ind w:left="284"/>
              <w:jc w:val="both"/>
              <w:rPr>
                <w:sz w:val="18"/>
                <w:szCs w:val="18"/>
                <w:lang w:val="de-DE"/>
              </w:rPr>
            </w:pPr>
            <w:r w:rsidRPr="00F7594B">
              <w:rPr>
                <w:sz w:val="18"/>
                <w:szCs w:val="18"/>
                <w:lang w:val="de-DE"/>
              </w:rPr>
              <w:t xml:space="preserve">hinterlegt er/sie einen Bericht eines Experten, der die Anforderungen von </w:t>
            </w:r>
            <w:r w:rsidRPr="00F7594B">
              <w:rPr>
                <w:b/>
                <w:bCs/>
                <w:sz w:val="18"/>
                <w:szCs w:val="18"/>
                <w:lang w:val="de-DE"/>
              </w:rPr>
              <w:t xml:space="preserve">Artikel 2 Absatz 1 Buchst. o) des oben genannten Gesetzesvertretendes </w:t>
            </w:r>
            <w:r w:rsidR="00BE5723" w:rsidRPr="00F7594B">
              <w:rPr>
                <w:b/>
                <w:bCs/>
                <w:sz w:val="18"/>
                <w:szCs w:val="18"/>
                <w:lang w:val="de-DE"/>
              </w:rPr>
              <w:t>Dekret</w:t>
            </w:r>
            <w:r w:rsidR="00BE5723" w:rsidRPr="00F7594B">
              <w:rPr>
                <w:sz w:val="18"/>
                <w:szCs w:val="18"/>
                <w:lang w:val="de-DE"/>
              </w:rPr>
              <w:t xml:space="preserve"> erfüllt</w:t>
            </w:r>
            <w:r w:rsidRPr="00F7594B">
              <w:rPr>
                <w:sz w:val="18"/>
                <w:szCs w:val="18"/>
                <w:lang w:val="de-DE"/>
              </w:rPr>
              <w:t xml:space="preserve"> und die Einhaltung des Plans und der voraussichtlichen Fähigkeit zur Vertragserfüllung bescheinigt </w:t>
            </w:r>
            <w:r w:rsidRPr="00F7594B">
              <w:rPr>
                <w:b/>
                <w:bCs/>
                <w:sz w:val="18"/>
                <w:szCs w:val="18"/>
                <w:lang w:val="de-DE"/>
              </w:rPr>
              <w:t>Art. 95 Absatz 4 des CCI</w:t>
            </w:r>
            <w:r w:rsidRPr="00F7594B">
              <w:rPr>
                <w:sz w:val="18"/>
                <w:szCs w:val="18"/>
                <w:lang w:val="de-DE"/>
              </w:rPr>
              <w:t>.</w:t>
            </w:r>
          </w:p>
        </w:tc>
      </w:tr>
      <w:tr w:rsidR="001157B9" w:rsidRPr="001C0D2F" w14:paraId="375C69EC" w14:textId="77777777" w:rsidTr="003350E0">
        <w:trPr>
          <w:trHeight w:val="290"/>
        </w:trPr>
        <w:tc>
          <w:tcPr>
            <w:tcW w:w="9627" w:type="dxa"/>
          </w:tcPr>
          <w:p w14:paraId="36174FC8" w14:textId="77777777" w:rsidR="001157B9" w:rsidRPr="001157B9" w:rsidRDefault="001157B9" w:rsidP="00D20F2E">
            <w:pPr>
              <w:autoSpaceDE w:val="0"/>
              <w:spacing w:line="360" w:lineRule="auto"/>
              <w:outlineLvl w:val="0"/>
              <w:rPr>
                <w:b/>
                <w:sz w:val="18"/>
                <w:szCs w:val="18"/>
                <w:highlight w:val="yellow"/>
                <w:u w:val="single"/>
                <w:lang w:val="de-DE"/>
              </w:rPr>
            </w:pPr>
          </w:p>
        </w:tc>
      </w:tr>
      <w:tr w:rsidR="001157B9" w:rsidRPr="001157B9" w14:paraId="2B90E8D4" w14:textId="77777777" w:rsidTr="009F7BC5">
        <w:trPr>
          <w:trHeight w:val="252"/>
        </w:trPr>
        <w:tc>
          <w:tcPr>
            <w:tcW w:w="9627" w:type="dxa"/>
            <w:shd w:val="clear" w:color="auto" w:fill="E7E6E6" w:themeFill="background2"/>
          </w:tcPr>
          <w:p w14:paraId="6F585A66" w14:textId="77777777" w:rsidR="001157B9" w:rsidRPr="001157B9" w:rsidRDefault="003350E0" w:rsidP="0031545F">
            <w:pPr>
              <w:spacing w:after="120"/>
              <w:rPr>
                <w:sz w:val="18"/>
                <w:szCs w:val="18"/>
                <w:lang w:val="de-DE"/>
              </w:rPr>
            </w:pPr>
            <w:r w:rsidRPr="001157B9">
              <w:rPr>
                <w:b/>
                <w:sz w:val="18"/>
                <w:szCs w:val="18"/>
                <w:u w:val="single"/>
                <w:lang w:val="de-DE"/>
              </w:rPr>
              <w:t>2. HYPOTHESE</w:t>
            </w:r>
          </w:p>
        </w:tc>
      </w:tr>
      <w:tr w:rsidR="001157B9" w:rsidRPr="00F7594B" w14:paraId="5CC0AC76" w14:textId="77777777" w:rsidTr="001157B9">
        <w:tc>
          <w:tcPr>
            <w:tcW w:w="9627" w:type="dxa"/>
          </w:tcPr>
          <w:p w14:paraId="7140C489" w14:textId="6CA4656F" w:rsidR="001157B9" w:rsidRPr="001157B9" w:rsidRDefault="001157B9" w:rsidP="0031545F">
            <w:pPr>
              <w:spacing w:after="120" w:line="360" w:lineRule="auto"/>
              <w:jc w:val="both"/>
              <w:rPr>
                <w:b/>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764572">
              <w:rPr>
                <w:b/>
                <w:sz w:val="18"/>
                <w:szCs w:val="18"/>
                <w:lang w:val="de-DE"/>
              </w:rPr>
            </w:r>
            <w:r w:rsidR="00764572">
              <w:rPr>
                <w:b/>
                <w:sz w:val="18"/>
                <w:szCs w:val="18"/>
                <w:lang w:val="de-DE"/>
              </w:rPr>
              <w:fldChar w:fldCharType="separate"/>
            </w:r>
            <w:r w:rsidRPr="00F7594B">
              <w:rPr>
                <w:b/>
                <w:sz w:val="18"/>
                <w:szCs w:val="18"/>
                <w:lang w:val="de-DE"/>
              </w:rPr>
              <w:fldChar w:fldCharType="end"/>
            </w:r>
            <w:r w:rsidRPr="00F7594B">
              <w:rPr>
                <w:b/>
                <w:sz w:val="18"/>
                <w:szCs w:val="18"/>
                <w:lang w:val="de-DE"/>
              </w:rPr>
              <w:t xml:space="preserve"> dass das Unternehmen gemäß </w:t>
            </w:r>
            <w:r w:rsidR="004E2A59" w:rsidRPr="00F7594B">
              <w:rPr>
                <w:b/>
                <w:sz w:val="18"/>
                <w:szCs w:val="18"/>
                <w:lang w:val="de-DE"/>
              </w:rPr>
              <w:t xml:space="preserve">47 des CCI (GvD Nr. 14/2019 i.g.F) </w:t>
            </w:r>
            <w:r w:rsidRPr="00F7594B">
              <w:rPr>
                <w:b/>
                <w:sz w:val="18"/>
                <w:szCs w:val="18"/>
                <w:lang w:val="de-DE"/>
              </w:rPr>
              <w:t>zum Verfahren für den Ausgleich</w:t>
            </w:r>
            <w:r w:rsidRPr="00F7594B">
              <w:rPr>
                <w:b/>
                <w:bCs/>
                <w:i/>
                <w:iCs/>
                <w:sz w:val="18"/>
                <w:szCs w:val="18"/>
                <w:lang w:val="de-DE"/>
              </w:rPr>
              <w:t xml:space="preserve"> </w:t>
            </w:r>
            <w:r w:rsidRPr="00F7594B">
              <w:rPr>
                <w:b/>
                <w:bCs/>
                <w:iCs/>
                <w:sz w:val="18"/>
                <w:szCs w:val="18"/>
                <w:lang w:val="de-DE"/>
              </w:rPr>
              <w:t xml:space="preserve">mit Unternehmensfortführung gemäß </w:t>
            </w:r>
            <w:r w:rsidR="004E2A59" w:rsidRPr="00F7594B">
              <w:rPr>
                <w:b/>
                <w:bCs/>
                <w:iCs/>
                <w:sz w:val="18"/>
                <w:szCs w:val="18"/>
                <w:lang w:val="de-DE"/>
              </w:rPr>
              <w:t>Art. 44 des CCI (</w:t>
            </w:r>
            <w:r w:rsidR="004E2A59" w:rsidRPr="00F7594B">
              <w:rPr>
                <w:b/>
                <w:sz w:val="18"/>
                <w:szCs w:val="18"/>
                <w:lang w:val="de-DE"/>
              </w:rPr>
              <w:t xml:space="preserve">GvD Nr. 14/2019 i.g.F) </w:t>
            </w:r>
            <w:r w:rsidRPr="00F7594B">
              <w:rPr>
                <w:b/>
                <w:bCs/>
                <w:iCs/>
                <w:sz w:val="18"/>
                <w:szCs w:val="18"/>
                <w:lang w:val="de-DE"/>
              </w:rPr>
              <w:t xml:space="preserve">mit Dekret des Landesgerichts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w:t>
            </w:r>
            <w:r w:rsidRPr="00F7594B">
              <w:rPr>
                <w:b/>
                <w:bCs/>
                <w:iCs/>
                <w:sz w:val="18"/>
                <w:szCs w:val="18"/>
                <w:lang w:val="de-DE"/>
              </w:rPr>
              <w:t>Nr.</w:t>
            </w:r>
            <w:r w:rsidRPr="00F7594B">
              <w:rPr>
                <w:b/>
                <w:sz w:val="18"/>
                <w:szCs w:val="18"/>
                <w:lang w:val="de-DE"/>
              </w:rPr>
              <w:t xml:space="preserve">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vom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zugelassen wurde. Er hinterlegt:</w:t>
            </w:r>
            <w:r w:rsidRPr="001157B9">
              <w:rPr>
                <w:b/>
                <w:sz w:val="18"/>
                <w:szCs w:val="18"/>
                <w:lang w:val="de-DE"/>
              </w:rPr>
              <w:t xml:space="preserve"> </w:t>
            </w:r>
          </w:p>
        </w:tc>
      </w:tr>
      <w:tr w:rsidR="001157B9" w:rsidRPr="001C0D2F" w14:paraId="64C65902" w14:textId="77777777" w:rsidTr="001157B9">
        <w:tc>
          <w:tcPr>
            <w:tcW w:w="9627" w:type="dxa"/>
          </w:tcPr>
          <w:p w14:paraId="66A50BE6" w14:textId="77777777" w:rsidR="001157B9" w:rsidRPr="001157B9" w:rsidRDefault="001157B9" w:rsidP="00D20F2E">
            <w:pPr>
              <w:numPr>
                <w:ilvl w:val="0"/>
                <w:numId w:val="5"/>
              </w:numPr>
              <w:tabs>
                <w:tab w:val="clear" w:pos="862"/>
                <w:tab w:val="num" w:pos="720"/>
              </w:tab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1C0D2F" w14:paraId="5CE0CE99" w14:textId="77777777" w:rsidTr="001157B9">
        <w:tc>
          <w:tcPr>
            <w:tcW w:w="9627" w:type="dxa"/>
          </w:tcPr>
          <w:p w14:paraId="2851957E" w14:textId="652CA378" w:rsidR="001157B9" w:rsidRPr="00F7594B" w:rsidRDefault="004E2A59" w:rsidP="00F7594B">
            <w:pPr>
              <w:pStyle w:val="Paragrafoelenco"/>
              <w:numPr>
                <w:ilvl w:val="0"/>
                <w:numId w:val="5"/>
              </w:numPr>
              <w:tabs>
                <w:tab w:val="clear" w:pos="862"/>
                <w:tab w:val="num" w:pos="720"/>
              </w:tabs>
              <w:spacing w:line="360" w:lineRule="auto"/>
              <w:ind w:left="284"/>
              <w:jc w:val="both"/>
              <w:rPr>
                <w:strike/>
                <w:sz w:val="18"/>
                <w:szCs w:val="18"/>
                <w:lang w:val="de-DE"/>
              </w:rPr>
            </w:pPr>
            <w:r w:rsidRPr="00F7594B">
              <w:rPr>
                <w:sz w:val="18"/>
                <w:szCs w:val="18"/>
                <w:lang w:val="de-DE"/>
              </w:rPr>
              <w:t xml:space="preserve">Bericht eines Experten, der die Voraussetzungen gemäß </w:t>
            </w:r>
            <w:r w:rsidRPr="00F7594B">
              <w:rPr>
                <w:b/>
                <w:bCs/>
                <w:sz w:val="18"/>
                <w:szCs w:val="18"/>
                <w:lang w:val="de-DE"/>
              </w:rPr>
              <w:t>Artikel 2</w:t>
            </w:r>
            <w:r w:rsidR="009E01C3" w:rsidRPr="00F7594B">
              <w:rPr>
                <w:b/>
                <w:bCs/>
                <w:sz w:val="18"/>
                <w:szCs w:val="18"/>
                <w:lang w:val="de-DE"/>
              </w:rPr>
              <w:t>,</w:t>
            </w:r>
            <w:r w:rsidRPr="00F7594B">
              <w:rPr>
                <w:b/>
                <w:bCs/>
                <w:sz w:val="18"/>
                <w:szCs w:val="18"/>
                <w:lang w:val="de-DE"/>
              </w:rPr>
              <w:t xml:space="preserve"> Absatz 1</w:t>
            </w:r>
            <w:r w:rsidR="009E01C3" w:rsidRPr="00F7594B">
              <w:rPr>
                <w:b/>
                <w:bCs/>
                <w:sz w:val="18"/>
                <w:szCs w:val="18"/>
                <w:lang w:val="de-DE"/>
              </w:rPr>
              <w:t>,</w:t>
            </w:r>
            <w:r w:rsidRPr="00F7594B">
              <w:rPr>
                <w:b/>
                <w:bCs/>
                <w:sz w:val="18"/>
                <w:szCs w:val="18"/>
                <w:lang w:val="de-DE"/>
              </w:rPr>
              <w:t xml:space="preserve"> Buchst. o)</w:t>
            </w:r>
            <w:r w:rsidRPr="00F7594B">
              <w:rPr>
                <w:sz w:val="18"/>
                <w:szCs w:val="18"/>
                <w:lang w:val="de-DE"/>
              </w:rPr>
              <w:t xml:space="preserve"> </w:t>
            </w:r>
            <w:r w:rsidRPr="00F7594B">
              <w:rPr>
                <w:b/>
                <w:bCs/>
                <w:sz w:val="18"/>
                <w:szCs w:val="18"/>
                <w:lang w:val="de-DE"/>
              </w:rPr>
              <w:t>des oben genannten Gesetzesvertretendes Dekrets</w:t>
            </w:r>
            <w:r w:rsidRPr="00F7594B">
              <w:rPr>
                <w:sz w:val="18"/>
                <w:szCs w:val="18"/>
                <w:lang w:val="de-DE"/>
              </w:rPr>
              <w:t xml:space="preserve"> erfüllt, zur Bescheinigung der Übereinstimmung mit dem Plan und der voraussichtlichen Fähigkeit zur Vertragserfüllung </w:t>
            </w:r>
            <w:r w:rsidRPr="00F7594B">
              <w:rPr>
                <w:b/>
                <w:bCs/>
                <w:sz w:val="18"/>
                <w:szCs w:val="18"/>
                <w:lang w:val="de-DE"/>
              </w:rPr>
              <w:t>(Art. 95 Absatz 4 des CCI</w:t>
            </w:r>
            <w:r w:rsidR="00F7594B" w:rsidRPr="00F7594B">
              <w:rPr>
                <w:b/>
                <w:bCs/>
                <w:sz w:val="18"/>
                <w:szCs w:val="18"/>
                <w:lang w:val="de-DE"/>
              </w:rPr>
              <w:t>);</w:t>
            </w:r>
          </w:p>
        </w:tc>
      </w:tr>
    </w:tbl>
    <w:p w14:paraId="3762BCE4" w14:textId="77777777" w:rsidR="003350E0" w:rsidRPr="00232E70" w:rsidRDefault="003350E0">
      <w:pPr>
        <w:rPr>
          <w:lang w:val="de-DE"/>
        </w:rPr>
      </w:pPr>
      <w:r w:rsidRPr="00232E70">
        <w:rPr>
          <w:lang w:val="de-DE"/>
        </w:rPr>
        <w:br w:type="page"/>
      </w:r>
    </w:p>
    <w:bookmarkEnd w:id="19"/>
    <w:p w14:paraId="61F55396" w14:textId="77777777" w:rsidR="00DC7342" w:rsidRPr="009F1E65"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B949CC0" w14:textId="77777777" w:rsidR="00DC7342" w:rsidRPr="009F1E65"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9F1E65">
        <w:rPr>
          <w:b/>
          <w:bCs/>
          <w:i/>
          <w:iCs/>
          <w:sz w:val="18"/>
          <w:szCs w:val="18"/>
          <w:lang w:val="de-DE"/>
        </w:rPr>
        <w:t>Teil VI</w:t>
      </w:r>
    </w:p>
    <w:p w14:paraId="2F4E43DF"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WEITERE VERBINDLICHE ERKLÄRUNG ZUR ZULASSUNG ZUM WETTBEWERB</w:t>
      </w:r>
    </w:p>
    <w:p w14:paraId="688E9ED9"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(für alle Arten von Bietern, die am Wettbewerb teilnehmen)</w:t>
      </w:r>
    </w:p>
    <w:p w14:paraId="4270C6B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7B8368A9" w14:textId="77777777" w:rsidR="00DC7342" w:rsidRPr="0078684C" w:rsidRDefault="00DC7342" w:rsidP="00797CD3">
      <w:pPr>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4E272E" w:rsidRPr="004E272E" w14:paraId="3ED7E86F" w14:textId="77777777" w:rsidTr="004E272E">
        <w:tc>
          <w:tcPr>
            <w:tcW w:w="9769" w:type="dxa"/>
          </w:tcPr>
          <w:p w14:paraId="7B531EF7" w14:textId="77777777" w:rsidR="004E272E" w:rsidRPr="004E272E" w:rsidRDefault="004E272E" w:rsidP="000E4A8E">
            <w:pPr>
              <w:spacing w:line="360" w:lineRule="auto"/>
              <w:jc w:val="center"/>
              <w:rPr>
                <w:b/>
                <w:bCs/>
                <w:sz w:val="18"/>
                <w:szCs w:val="18"/>
                <w:lang w:val="de-DE"/>
              </w:rPr>
            </w:pPr>
            <w:bookmarkStart w:id="21" w:name="_Hlk507427396"/>
            <w:r w:rsidRPr="004E272E">
              <w:rPr>
                <w:b/>
                <w:bCs/>
                <w:sz w:val="18"/>
                <w:szCs w:val="18"/>
                <w:lang w:val="de-DE"/>
              </w:rPr>
              <w:t>ERKLÄRT</w:t>
            </w:r>
          </w:p>
        </w:tc>
      </w:tr>
      <w:tr w:rsidR="004E272E" w:rsidRPr="001C0D2F" w14:paraId="6B8BB08C" w14:textId="77777777" w:rsidTr="004E272E">
        <w:tc>
          <w:tcPr>
            <w:tcW w:w="9769" w:type="dxa"/>
          </w:tcPr>
          <w:p w14:paraId="05AD7C71" w14:textId="0F50F673" w:rsidR="004E272E" w:rsidRPr="004E272E" w:rsidRDefault="004E272E" w:rsidP="000E4A8E">
            <w:pPr>
              <w:pStyle w:val="sche3"/>
              <w:widowControl/>
              <w:numPr>
                <w:ilvl w:val="0"/>
                <w:numId w:val="7"/>
              </w:numPr>
              <w:suppressAutoHyphens w:val="0"/>
              <w:spacing w:line="360" w:lineRule="auto"/>
              <w:rPr>
                <w:b/>
                <w:bCs/>
                <w:sz w:val="18"/>
                <w:szCs w:val="18"/>
                <w:u w:val="single"/>
                <w:lang w:val="de-DE"/>
              </w:rPr>
            </w:pPr>
            <w:r w:rsidRPr="004E272E">
              <w:rPr>
                <w:b/>
                <w:bCs/>
                <w:sz w:val="18"/>
                <w:szCs w:val="18"/>
                <w:u w:val="single"/>
                <w:lang w:val="de-DE"/>
              </w:rPr>
              <w:t xml:space="preserve">nicht in Kenntnis über eventueller Hinderungsgründe </w:t>
            </w:r>
            <w:r w:rsidRPr="00F7594B">
              <w:rPr>
                <w:b/>
                <w:bCs/>
                <w:sz w:val="18"/>
                <w:szCs w:val="18"/>
                <w:u w:val="single"/>
                <w:lang w:val="de-DE"/>
              </w:rPr>
              <w:t xml:space="preserve">gemäß Art. </w:t>
            </w:r>
            <w:r w:rsidR="00756F9E" w:rsidRPr="00F7594B">
              <w:rPr>
                <w:b/>
                <w:bCs/>
                <w:sz w:val="18"/>
                <w:szCs w:val="18"/>
                <w:u w:val="single"/>
                <w:lang w:val="de-DE"/>
              </w:rPr>
              <w:t>9</w:t>
            </w:r>
            <w:r w:rsidR="009E01C3" w:rsidRPr="00F7594B">
              <w:rPr>
                <w:b/>
                <w:bCs/>
                <w:sz w:val="18"/>
                <w:szCs w:val="18"/>
                <w:u w:val="single"/>
                <w:lang w:val="de-DE"/>
              </w:rPr>
              <w:t>4</w:t>
            </w:r>
            <w:r w:rsidR="00756F9E" w:rsidRPr="00F7594B">
              <w:rPr>
                <w:b/>
                <w:bCs/>
                <w:sz w:val="18"/>
                <w:szCs w:val="18"/>
                <w:u w:val="single"/>
                <w:lang w:val="de-DE"/>
              </w:rPr>
              <w:t xml:space="preserve"> und 9</w:t>
            </w:r>
            <w:r w:rsidR="009E01C3" w:rsidRPr="00F7594B">
              <w:rPr>
                <w:b/>
                <w:bCs/>
                <w:sz w:val="18"/>
                <w:szCs w:val="18"/>
                <w:u w:val="single"/>
                <w:lang w:val="de-DE"/>
              </w:rPr>
              <w:t>5</w:t>
            </w:r>
            <w:r w:rsidR="00756F9E" w:rsidRPr="00F7594B">
              <w:rPr>
                <w:b/>
                <w:bCs/>
                <w:sz w:val="18"/>
                <w:szCs w:val="18"/>
                <w:u w:val="single"/>
                <w:lang w:val="de-DE"/>
              </w:rPr>
              <w:t xml:space="preserve"> GvD Nr. 36/2023</w:t>
            </w:r>
            <w:r w:rsidRPr="00F7594B">
              <w:rPr>
                <w:b/>
                <w:bCs/>
                <w:sz w:val="18"/>
                <w:szCs w:val="18"/>
                <w:u w:val="single"/>
                <w:lang w:val="de-DE"/>
              </w:rPr>
              <w:t xml:space="preserve"> </w:t>
            </w:r>
            <w:r w:rsidRPr="00F7594B">
              <w:rPr>
                <w:b/>
                <w:sz w:val="18"/>
                <w:szCs w:val="18"/>
                <w:u w:val="single"/>
                <w:lang w:val="de-DE"/>
              </w:rPr>
              <w:t>hinsichtlich</w:t>
            </w:r>
            <w:r w:rsidRPr="004E272E">
              <w:rPr>
                <w:b/>
                <w:sz w:val="18"/>
                <w:szCs w:val="18"/>
                <w:u w:val="single"/>
                <w:lang w:val="de-DE"/>
              </w:rPr>
              <w:t xml:space="preserve"> der in dieser Bestimmung genannten Subjekte </w:t>
            </w:r>
            <w:r w:rsidRPr="004E272E">
              <w:rPr>
                <w:b/>
                <w:bCs/>
                <w:sz w:val="18"/>
                <w:szCs w:val="18"/>
                <w:u w:val="single"/>
                <w:lang w:val="de-DE"/>
              </w:rPr>
              <w:t>zu sein;</w:t>
            </w:r>
          </w:p>
        </w:tc>
      </w:tr>
      <w:tr w:rsidR="009153C2" w:rsidRPr="001C0D2F" w14:paraId="2648DB91" w14:textId="77777777" w:rsidTr="004E272E">
        <w:tc>
          <w:tcPr>
            <w:tcW w:w="9769" w:type="dxa"/>
          </w:tcPr>
          <w:p w14:paraId="4CF6773A" w14:textId="58A11CAD" w:rsidR="009153C2" w:rsidRPr="009153C2" w:rsidRDefault="009153C2" w:rsidP="000E4A8E">
            <w:pPr>
              <w:pStyle w:val="sche3"/>
              <w:widowControl/>
              <w:numPr>
                <w:ilvl w:val="0"/>
                <w:numId w:val="7"/>
              </w:numPr>
              <w:suppressAutoHyphens w:val="0"/>
              <w:spacing w:line="360" w:lineRule="auto"/>
              <w:rPr>
                <w:b/>
                <w:bCs/>
                <w:sz w:val="18"/>
                <w:szCs w:val="18"/>
                <w:highlight w:val="yellow"/>
                <w:u w:val="single"/>
                <w:lang w:val="de-DE"/>
              </w:rPr>
            </w:pPr>
            <w:r w:rsidRPr="009153C2">
              <w:rPr>
                <w:b/>
                <w:bCs/>
                <w:sz w:val="18"/>
                <w:szCs w:val="18"/>
                <w:highlight w:val="yellow"/>
                <w:u w:val="single"/>
                <w:lang w:val="de-DE"/>
              </w:rPr>
              <w:t>die Anforderungen gemäß Art. 100, Absatz 4 G.v.D. Nr. 36/2023 oder für Vergaben mit einem Betrag von weniger als 150.000 Euro gemäß Art. 28 des Anhangs II.12 zum G.v.D. Nr. 36/2023, zu besitzen;</w:t>
            </w:r>
          </w:p>
        </w:tc>
      </w:tr>
      <w:tr w:rsidR="009153C2" w:rsidRPr="001C0D2F" w14:paraId="7A3598A2" w14:textId="77777777" w:rsidTr="004E272E">
        <w:tc>
          <w:tcPr>
            <w:tcW w:w="9769" w:type="dxa"/>
          </w:tcPr>
          <w:p w14:paraId="28E1D1AD" w14:textId="3B994E7C" w:rsidR="009153C2" w:rsidRPr="009153C2" w:rsidRDefault="009153C2" w:rsidP="000E4A8E">
            <w:pPr>
              <w:pStyle w:val="sche3"/>
              <w:widowControl/>
              <w:numPr>
                <w:ilvl w:val="0"/>
                <w:numId w:val="7"/>
              </w:numPr>
              <w:suppressAutoHyphens w:val="0"/>
              <w:spacing w:line="360" w:lineRule="auto"/>
              <w:rPr>
                <w:b/>
                <w:bCs/>
                <w:sz w:val="18"/>
                <w:szCs w:val="18"/>
                <w:highlight w:val="yellow"/>
                <w:u w:val="single"/>
                <w:lang w:val="de-DE"/>
              </w:rPr>
            </w:pPr>
            <w:r w:rsidRPr="009153C2">
              <w:rPr>
                <w:b/>
                <w:bCs/>
                <w:sz w:val="18"/>
                <w:szCs w:val="18"/>
                <w:highlight w:val="yellow"/>
                <w:u w:val="single"/>
                <w:lang w:val="de-DE"/>
              </w:rPr>
              <w:t>die Beschäftigungsstabilität des eingesetzten Personals zu gewährleisten, unter Einhaltung der in dem Angebot übernommenen Verpflichtungen;</w:t>
            </w:r>
          </w:p>
        </w:tc>
      </w:tr>
      <w:tr w:rsidR="009153C2" w:rsidRPr="001C0D2F" w14:paraId="3468ABC0" w14:textId="77777777" w:rsidTr="004E272E">
        <w:tc>
          <w:tcPr>
            <w:tcW w:w="9769" w:type="dxa"/>
          </w:tcPr>
          <w:p w14:paraId="52698037" w14:textId="37D60844" w:rsidR="009153C2" w:rsidRPr="009153C2" w:rsidRDefault="009153C2" w:rsidP="000E4A8E">
            <w:pPr>
              <w:pStyle w:val="sche3"/>
              <w:widowControl/>
              <w:numPr>
                <w:ilvl w:val="0"/>
                <w:numId w:val="7"/>
              </w:numPr>
              <w:suppressAutoHyphens w:val="0"/>
              <w:spacing w:line="360" w:lineRule="auto"/>
              <w:rPr>
                <w:b/>
                <w:bCs/>
                <w:sz w:val="18"/>
                <w:szCs w:val="18"/>
                <w:highlight w:val="yellow"/>
                <w:u w:val="single"/>
                <w:lang w:val="de-DE"/>
              </w:rPr>
            </w:pPr>
            <w:r w:rsidRPr="009153C2">
              <w:rPr>
                <w:b/>
                <w:bCs/>
                <w:sz w:val="18"/>
                <w:szCs w:val="18"/>
                <w:highlight w:val="yellow"/>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4E272E" w:rsidRPr="001C0D2F" w14:paraId="61806AFE" w14:textId="77777777" w:rsidTr="004E272E">
        <w:tc>
          <w:tcPr>
            <w:tcW w:w="9769" w:type="dxa"/>
          </w:tcPr>
          <w:p w14:paraId="6900DF39" w14:textId="2CAD2FBF" w:rsidR="004E272E" w:rsidRPr="00221C7E" w:rsidRDefault="00675119" w:rsidP="00675119">
            <w:pPr>
              <w:numPr>
                <w:ilvl w:val="0"/>
                <w:numId w:val="7"/>
              </w:numPr>
              <w:autoSpaceDE w:val="0"/>
              <w:spacing w:line="360" w:lineRule="auto"/>
              <w:jc w:val="both"/>
              <w:rPr>
                <w:b/>
                <w:bCs/>
                <w:sz w:val="18"/>
                <w:szCs w:val="18"/>
                <w:u w:val="single"/>
                <w:lang w:val="de-DE"/>
              </w:rPr>
            </w:pPr>
            <w:r w:rsidRPr="00221C7E">
              <w:rPr>
                <w:b/>
                <w:bCs/>
                <w:sz w:val="18"/>
                <w:szCs w:val="18"/>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004E272E" w:rsidRPr="00221C7E">
              <w:rPr>
                <w:b/>
                <w:sz w:val="18"/>
                <w:szCs w:val="18"/>
                <w:u w:val="single"/>
                <w:lang w:val="de-DE"/>
              </w:rPr>
              <w:t>;</w:t>
            </w:r>
          </w:p>
        </w:tc>
      </w:tr>
      <w:tr w:rsidR="004E272E" w:rsidRPr="001C0D2F" w14:paraId="7E333CC3" w14:textId="77777777" w:rsidTr="004E272E">
        <w:tc>
          <w:tcPr>
            <w:tcW w:w="9769" w:type="dxa"/>
          </w:tcPr>
          <w:p w14:paraId="16957196" w14:textId="77777777" w:rsidR="004E272E" w:rsidRPr="004E272E" w:rsidRDefault="004E272E" w:rsidP="000E4A8E">
            <w:pPr>
              <w:pStyle w:val="sche3"/>
              <w:numPr>
                <w:ilvl w:val="0"/>
                <w:numId w:val="7"/>
              </w:numPr>
              <w:spacing w:line="360" w:lineRule="auto"/>
              <w:rPr>
                <w:bCs/>
                <w:sz w:val="18"/>
                <w:szCs w:val="18"/>
                <w:lang w:val="de-DE"/>
              </w:rPr>
            </w:pPr>
            <w:r w:rsidRPr="009E01C3">
              <w:rPr>
                <w:b/>
                <w:bCs/>
                <w:i/>
                <w:iCs/>
                <w:color w:val="4472C4" w:themeColor="accent1"/>
                <w:sz w:val="18"/>
                <w:szCs w:val="18"/>
                <w:lang w:val="de-DE"/>
              </w:rPr>
              <w:t>[roten Teil nur bei begleiteten obligatorischen Lokalaugenschein belassen – ansonsten löschen]</w:t>
            </w:r>
            <w:r w:rsidRPr="00CA752E">
              <w:rPr>
                <w:color w:val="4472C4" w:themeColor="accent1"/>
                <w:sz w:val="18"/>
                <w:szCs w:val="18"/>
                <w:lang w:val="de-DE"/>
              </w:rPr>
              <w:t xml:space="preserve"> </w:t>
            </w:r>
            <w:r w:rsidRPr="004E272E">
              <w:rPr>
                <w:bCs/>
                <w:color w:val="FF0000"/>
                <w:sz w:val="18"/>
                <w:szCs w:val="18"/>
                <w:lang w:val="de-DE"/>
              </w:rPr>
              <w:t xml:space="preserve">dass eines oder mehrere laut Ausschreibungsbedingungen zugelassene Rechtssubjekte sich am Ausführungsort der Arbeiten eingefunden haben und somit </w:t>
            </w:r>
            <w:r w:rsidRPr="004E272E">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4E272E">
              <w:rPr>
                <w:bCs/>
                <w:color w:val="000000"/>
                <w:sz w:val="18"/>
                <w:szCs w:val="18"/>
                <w:lang w:val="de-DE"/>
              </w:rPr>
              <w:t xml:space="preserve">Betrag oder </w:t>
            </w:r>
            <w:r w:rsidRPr="004E272E">
              <w:rPr>
                <w:bCs/>
                <w:sz w:val="18"/>
                <w:szCs w:val="18"/>
                <w:lang w:val="de-DE"/>
              </w:rPr>
              <w:t>Abschlag ermöglichen, wobei berücksichtigt wurde, dass diese</w:t>
            </w:r>
            <w:r w:rsidRPr="004E272E">
              <w:rPr>
                <w:bCs/>
                <w:color w:val="000000"/>
                <w:sz w:val="18"/>
                <w:szCs w:val="18"/>
                <w:lang w:val="de-DE"/>
              </w:rPr>
              <w:t>r</w:t>
            </w:r>
            <w:r w:rsidRPr="004E272E">
              <w:rPr>
                <w:bCs/>
                <w:sz w:val="18"/>
                <w:szCs w:val="18"/>
                <w:lang w:val="de-DE"/>
              </w:rPr>
              <w:t xml:space="preserve"> fest und unveränderlich bleib</w:t>
            </w:r>
            <w:r w:rsidRPr="004E272E">
              <w:rPr>
                <w:bCs/>
                <w:color w:val="000000"/>
                <w:sz w:val="18"/>
                <w:szCs w:val="18"/>
                <w:lang w:val="de-DE"/>
              </w:rPr>
              <w:t>t</w:t>
            </w:r>
            <w:r w:rsidRPr="004E272E">
              <w:rPr>
                <w:bCs/>
                <w:sz w:val="18"/>
                <w:szCs w:val="18"/>
                <w:lang w:val="de-DE"/>
              </w:rPr>
              <w:t>;</w:t>
            </w:r>
          </w:p>
        </w:tc>
      </w:tr>
      <w:tr w:rsidR="004E272E" w:rsidRPr="001C0D2F" w14:paraId="6C38DF1E" w14:textId="77777777" w:rsidTr="004E272E">
        <w:tc>
          <w:tcPr>
            <w:tcW w:w="9769" w:type="dxa"/>
          </w:tcPr>
          <w:p w14:paraId="0EAF0AAA" w14:textId="29A3E76A"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dass der wirtschaftliche Wert des Angebots im Sinne </w:t>
            </w:r>
            <w:r w:rsidRPr="00F7594B">
              <w:rPr>
                <w:sz w:val="18"/>
                <w:szCs w:val="18"/>
                <w:lang w:val="de-DE"/>
              </w:rPr>
              <w:t xml:space="preserve">des </w:t>
            </w:r>
            <w:r w:rsidR="00756F9E" w:rsidRPr="0079064F">
              <w:rPr>
                <w:b/>
                <w:bCs/>
                <w:sz w:val="18"/>
                <w:szCs w:val="18"/>
                <w:lang w:val="de-DE"/>
              </w:rPr>
              <w:t>Art. 110 GvD Nr. 36/2023</w:t>
            </w:r>
            <w:r w:rsidR="00756F9E" w:rsidRPr="00F7594B">
              <w:rPr>
                <w:sz w:val="18"/>
                <w:szCs w:val="18"/>
                <w:lang w:val="de-DE"/>
              </w:rPr>
              <w:t xml:space="preserve"> </w:t>
            </w:r>
            <w:r w:rsidRPr="00F7594B">
              <w:rPr>
                <w:sz w:val="18"/>
                <w:szCs w:val="18"/>
                <w:lang w:val="de-DE"/>
              </w:rPr>
              <w:t>angemessen</w:t>
            </w:r>
            <w:r w:rsidRPr="004E272E">
              <w:rPr>
                <w:sz w:val="18"/>
                <w:szCs w:val="18"/>
                <w:lang w:val="de-DE"/>
              </w:rPr>
              <w:t xml:space="preserve"> ist; </w:t>
            </w:r>
          </w:p>
        </w:tc>
      </w:tr>
      <w:tr w:rsidR="004E272E" w:rsidRPr="001C0D2F" w14:paraId="5B823FF4" w14:textId="77777777" w:rsidTr="004E272E">
        <w:tc>
          <w:tcPr>
            <w:tcW w:w="9769" w:type="dxa"/>
          </w:tcPr>
          <w:p w14:paraId="5CD4670D" w14:textId="0FF19957" w:rsidR="004E272E" w:rsidRPr="004E272E" w:rsidRDefault="004E272E" w:rsidP="000E4A8E">
            <w:pPr>
              <w:pStyle w:val="sche3"/>
              <w:numPr>
                <w:ilvl w:val="0"/>
                <w:numId w:val="7"/>
              </w:numPr>
              <w:tabs>
                <w:tab w:val="clear" w:pos="502"/>
              </w:tabs>
              <w:spacing w:line="360" w:lineRule="auto"/>
              <w:rPr>
                <w:sz w:val="18"/>
                <w:szCs w:val="18"/>
                <w:lang w:val="de-DE"/>
              </w:rPr>
            </w:pPr>
            <w:bookmarkStart w:id="22" w:name="_Hlk506281277"/>
            <w:r w:rsidRPr="009E01C3">
              <w:rPr>
                <w:rFonts w:eastAsia="Arial Unicode MS"/>
                <w:b/>
                <w:bCs/>
                <w:sz w:val="18"/>
                <w:szCs w:val="18"/>
                <w:lang w:val="de-DE"/>
              </w:rPr>
              <w:t>[</w:t>
            </w:r>
            <w:r w:rsidRPr="009E01C3">
              <w:rPr>
                <w:b/>
                <w:bCs/>
                <w:sz w:val="18"/>
                <w:szCs w:val="18"/>
                <w:lang w:val="de-DE"/>
              </w:rPr>
              <w:t>im Falle von besonderen Ausführungsbedingungen</w:t>
            </w:r>
            <w:r w:rsidRPr="009E01C3">
              <w:rPr>
                <w:rFonts w:eastAsia="Arial Unicode MS"/>
                <w:b/>
                <w:bCs/>
                <w:sz w:val="18"/>
                <w:szCs w:val="18"/>
                <w:lang w:val="de-DE"/>
              </w:rPr>
              <w:t>]</w:t>
            </w:r>
            <w:r w:rsidRPr="004E272E">
              <w:rPr>
                <w:sz w:val="18"/>
                <w:szCs w:val="18"/>
                <w:lang w:val="de-DE"/>
              </w:rPr>
              <w:t xml:space="preserve"> die besonderen Voraussetzungen zur Ausführung des Vertrages </w:t>
            </w:r>
            <w:r w:rsidRPr="00F7594B">
              <w:rPr>
                <w:sz w:val="18"/>
                <w:szCs w:val="18"/>
                <w:lang w:val="de-DE"/>
              </w:rPr>
              <w:t xml:space="preserve">gemäß </w:t>
            </w:r>
            <w:r w:rsidRPr="0079064F">
              <w:rPr>
                <w:b/>
                <w:bCs/>
                <w:sz w:val="18"/>
                <w:szCs w:val="18"/>
                <w:lang w:val="de-DE"/>
              </w:rPr>
              <w:t xml:space="preserve">Art. </w:t>
            </w:r>
            <w:r w:rsidR="00756F9E" w:rsidRPr="0079064F">
              <w:rPr>
                <w:b/>
                <w:bCs/>
                <w:sz w:val="18"/>
                <w:szCs w:val="18"/>
                <w:lang w:val="de-DE"/>
              </w:rPr>
              <w:t>113 Absatz 2 GvD Nr. 36/2023</w:t>
            </w:r>
            <w:r w:rsidR="00756F9E" w:rsidRPr="00F7594B">
              <w:rPr>
                <w:sz w:val="18"/>
                <w:szCs w:val="18"/>
                <w:lang w:val="de-DE"/>
              </w:rPr>
              <w:t xml:space="preserve"> </w:t>
            </w:r>
            <w:r w:rsidRPr="00F7594B">
              <w:rPr>
                <w:sz w:val="18"/>
                <w:szCs w:val="18"/>
                <w:lang w:val="de-DE"/>
              </w:rPr>
              <w:t>anzunehmen</w:t>
            </w:r>
            <w:r w:rsidRPr="004E272E">
              <w:rPr>
                <w:sz w:val="18"/>
                <w:szCs w:val="18"/>
                <w:lang w:val="de-DE"/>
              </w:rPr>
              <w:t>, sofern er Zuschlagsempfänger ist;</w:t>
            </w:r>
          </w:p>
        </w:tc>
      </w:tr>
      <w:bookmarkEnd w:id="22"/>
      <w:tr w:rsidR="004E272E" w:rsidRPr="001C0D2F" w14:paraId="5555D0B1" w14:textId="77777777" w:rsidTr="004E272E">
        <w:tc>
          <w:tcPr>
            <w:tcW w:w="9769" w:type="dxa"/>
          </w:tcPr>
          <w:p w14:paraId="2EDC5280" w14:textId="77777777" w:rsidR="004E272E" w:rsidRPr="004E272E" w:rsidRDefault="004E272E" w:rsidP="000E4A8E">
            <w:pPr>
              <w:pStyle w:val="sche3"/>
              <w:numPr>
                <w:ilvl w:val="0"/>
                <w:numId w:val="7"/>
              </w:numPr>
              <w:tabs>
                <w:tab w:val="clear" w:pos="502"/>
              </w:tabs>
              <w:spacing w:line="360" w:lineRule="auto"/>
              <w:rPr>
                <w:sz w:val="18"/>
                <w:szCs w:val="18"/>
                <w:lang w:val="de-DE"/>
              </w:rPr>
            </w:pPr>
            <w:r w:rsidRPr="004E272E">
              <w:rPr>
                <w:sz w:val="18"/>
                <w:szCs w:val="18"/>
                <w:lang w:val="de-DE"/>
              </w:rPr>
              <w:t>die Sozialklausel laut Ausschreibungsbedingungen, wenn vorhanden, anzunehmen;</w:t>
            </w:r>
          </w:p>
        </w:tc>
      </w:tr>
      <w:tr w:rsidR="004E272E" w:rsidRPr="001C0D2F" w14:paraId="5A5CD496" w14:textId="77777777" w:rsidTr="004E272E">
        <w:tc>
          <w:tcPr>
            <w:tcW w:w="9769" w:type="dxa"/>
          </w:tcPr>
          <w:p w14:paraId="5833E81F" w14:textId="0676D313" w:rsidR="004E272E" w:rsidRPr="00722E95" w:rsidRDefault="008147FC" w:rsidP="000E4A8E">
            <w:pPr>
              <w:pStyle w:val="sche3"/>
              <w:numPr>
                <w:ilvl w:val="0"/>
                <w:numId w:val="7"/>
              </w:numPr>
              <w:tabs>
                <w:tab w:val="clear" w:pos="502"/>
              </w:tabs>
              <w:spacing w:line="360" w:lineRule="auto"/>
              <w:rPr>
                <w:color w:val="FF0000"/>
                <w:sz w:val="18"/>
                <w:szCs w:val="18"/>
                <w:lang w:val="de-DE"/>
              </w:rPr>
            </w:pPr>
            <w:bookmarkStart w:id="23" w:name="_Hlk31357860"/>
            <w:r w:rsidRPr="00722E95">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F021D0" w:rsidRPr="001C0D2F" w14:paraId="28FF9086" w14:textId="77777777" w:rsidTr="004E272E">
        <w:tc>
          <w:tcPr>
            <w:tcW w:w="9769" w:type="dxa"/>
          </w:tcPr>
          <w:p w14:paraId="637F62D6" w14:textId="57C9EFF5" w:rsidR="00F021D0" w:rsidRPr="0079064F" w:rsidRDefault="00152561" w:rsidP="000E4A8E">
            <w:pPr>
              <w:pStyle w:val="sche3"/>
              <w:numPr>
                <w:ilvl w:val="0"/>
                <w:numId w:val="7"/>
              </w:numPr>
              <w:tabs>
                <w:tab w:val="clear" w:pos="502"/>
              </w:tabs>
              <w:spacing w:line="360" w:lineRule="auto"/>
              <w:rPr>
                <w:bCs/>
                <w:color w:val="FF0000"/>
                <w:sz w:val="18"/>
                <w:szCs w:val="18"/>
                <w:u w:val="single"/>
                <w:lang w:val="de-DE"/>
              </w:rPr>
            </w:pPr>
            <w:r w:rsidRPr="0079064F">
              <w:rPr>
                <w:b/>
                <w:sz w:val="18"/>
                <w:szCs w:val="18"/>
                <w:u w:val="single"/>
                <w:lang w:val="de-DE"/>
              </w:rPr>
              <w:t xml:space="preserve">(falls zutreffend) sich der Verpflichtung bewusst zu sein, einen </w:t>
            </w:r>
            <w:r w:rsidRPr="0079064F">
              <w:rPr>
                <w:b/>
                <w:bCs/>
                <w:u w:val="single"/>
                <w:lang w:val="de-DE"/>
              </w:rPr>
              <w:t>Unterauftragnehmer</w:t>
            </w:r>
            <w:r w:rsidRPr="0079064F">
              <w:rPr>
                <w:b/>
                <w:bCs/>
                <w:sz w:val="18"/>
                <w:szCs w:val="18"/>
                <w:u w:val="single"/>
                <w:lang w:val="de-DE"/>
              </w:rPr>
              <w:t xml:space="preserve"> </w:t>
            </w:r>
            <w:r w:rsidRPr="0079064F">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bookmarkEnd w:id="23"/>
      <w:tr w:rsidR="004E272E" w:rsidRPr="001C0D2F" w14:paraId="5F93869B" w14:textId="77777777" w:rsidTr="004E272E">
        <w:tc>
          <w:tcPr>
            <w:tcW w:w="9769" w:type="dxa"/>
          </w:tcPr>
          <w:p w14:paraId="36546AD7" w14:textId="3B158A7D"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 (eventuell bei Unternehmen, die nicht in Italien ansässig sind und dort über keine ständige Niederlassung verfügen)</w:t>
            </w:r>
            <w:r w:rsidR="003E70BB">
              <w:rPr>
                <w:sz w:val="18"/>
                <w:szCs w:val="18"/>
                <w:lang w:val="de-DE"/>
              </w:rPr>
              <w:t>,</w:t>
            </w:r>
            <w:r w:rsidRPr="004E272E">
              <w:rPr>
                <w:sz w:val="18"/>
                <w:szCs w:val="18"/>
                <w:lang w:val="de-DE"/>
              </w:rPr>
              <w:t xml:space="preserve"> dass das Unternehmen sich an die geltende Steuergesetzgebung, die auf sie Anwendung findet, </w:t>
            </w:r>
            <w:r w:rsidRPr="004E272E">
              <w:rPr>
                <w:sz w:val="18"/>
                <w:szCs w:val="18"/>
                <w:lang w:val="de-DE"/>
              </w:rPr>
              <w:lastRenderedPageBreak/>
              <w:t xml:space="preserve">anpasst; </w:t>
            </w:r>
          </w:p>
        </w:tc>
      </w:tr>
      <w:tr w:rsidR="004E272E" w:rsidRPr="001C0D2F" w14:paraId="4385BF58" w14:textId="77777777" w:rsidTr="004E272E">
        <w:tc>
          <w:tcPr>
            <w:tcW w:w="9769" w:type="dxa"/>
          </w:tcPr>
          <w:p w14:paraId="399FD39B" w14:textId="77777777" w:rsidR="004E272E" w:rsidRPr="004E272E" w:rsidRDefault="004E272E" w:rsidP="000E4A8E">
            <w:pPr>
              <w:pStyle w:val="sche3"/>
              <w:numPr>
                <w:ilvl w:val="0"/>
                <w:numId w:val="7"/>
              </w:numPr>
              <w:spacing w:line="360" w:lineRule="auto"/>
              <w:rPr>
                <w:color w:val="FF0000"/>
                <w:sz w:val="18"/>
                <w:szCs w:val="18"/>
                <w:lang w:val="de-DE"/>
              </w:rPr>
            </w:pPr>
            <w:bookmarkStart w:id="24" w:name="_Hlk510695429"/>
            <w:r w:rsidRPr="004E272E">
              <w:rPr>
                <w:color w:val="FF0000"/>
                <w:sz w:val="18"/>
                <w:szCs w:val="18"/>
                <w:lang w:val="de-DE"/>
              </w:rPr>
              <w:lastRenderedPageBreak/>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bookmarkEnd w:id="24"/>
            <w:r w:rsidRPr="004E272E">
              <w:rPr>
                <w:color w:val="FF0000"/>
                <w:sz w:val="18"/>
                <w:szCs w:val="18"/>
                <w:lang w:val="de-DE"/>
              </w:rPr>
              <w:t>;</w:t>
            </w:r>
          </w:p>
        </w:tc>
      </w:tr>
      <w:tr w:rsidR="004E272E" w:rsidRPr="001C0D2F" w14:paraId="13C0B597" w14:textId="77777777" w:rsidTr="004E272E">
        <w:tc>
          <w:tcPr>
            <w:tcW w:w="9769" w:type="dxa"/>
          </w:tcPr>
          <w:p w14:paraId="7D0A6B3B"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in Kenntnis über die Verpflichtungen zu sein, die aus dem </w:t>
            </w:r>
            <w:r w:rsidRPr="004E272E">
              <w:rPr>
                <w:color w:val="FF0000"/>
                <w:sz w:val="18"/>
                <w:szCs w:val="18"/>
                <w:lang w:val="de-DE"/>
              </w:rPr>
              <w:t xml:space="preserve">von der Vergabestelle / der Autonomen Provinz Bozen mit Beschluss der Landesregierung Nr. 839 vom 28 August 2018 im Sinne des D.P.R. 16 April 2013, Nr. 62 </w:t>
            </w:r>
            <w:r w:rsidRPr="004E272E">
              <w:rPr>
                <w:sz w:val="18"/>
                <w:szCs w:val="18"/>
                <w:lang w:val="de-DE"/>
              </w:rPr>
              <w:t>(„Regolamento recante codice di comportamento dei dipendenti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4E272E" w:rsidRPr="001C0D2F" w14:paraId="09C05F42" w14:textId="77777777" w:rsidTr="004E272E">
        <w:tc>
          <w:tcPr>
            <w:tcW w:w="9769" w:type="dxa"/>
          </w:tcPr>
          <w:p w14:paraId="63031EC5"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64F">
              <w:rPr>
                <w:b/>
                <w:bCs/>
                <w:sz w:val="18"/>
                <w:szCs w:val="18"/>
                <w:lang w:val="de-DE"/>
              </w:rPr>
              <w:t>GVD 81/08</w:t>
            </w:r>
            <w:r w:rsidRPr="004E272E">
              <w:rPr>
                <w:sz w:val="18"/>
                <w:szCs w:val="18"/>
                <w:lang w:val="de-DE"/>
              </w:rPr>
              <w:t>, gerecht werden;</w:t>
            </w:r>
          </w:p>
        </w:tc>
      </w:tr>
      <w:tr w:rsidR="004E272E" w:rsidRPr="001C0D2F" w14:paraId="5E8587CF" w14:textId="77777777" w:rsidTr="004E272E">
        <w:tc>
          <w:tcPr>
            <w:tcW w:w="9769" w:type="dxa"/>
          </w:tcPr>
          <w:p w14:paraId="34132BD6"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DE6D95">
              <w:rPr>
                <w:b/>
                <w:bCs/>
                <w:sz w:val="18"/>
                <w:szCs w:val="18"/>
                <w:lang w:val="de-DE"/>
              </w:rPr>
              <w:t>Art. 101 und ff. des AEU-Vertrages sowie Art. 2 und ff. des Gesetzes Nr. 287/1990</w:t>
            </w:r>
            <w:r w:rsidRPr="004E272E">
              <w:rPr>
                <w:sz w:val="18"/>
                <w:szCs w:val="18"/>
                <w:lang w:val="de-DE"/>
              </w:rPr>
              <w:t xml:space="preserve"> verboten sind, und dass das Angebot unter strikter Einhaltung dieser Bestimmungen erstellt wurde;</w:t>
            </w:r>
          </w:p>
        </w:tc>
      </w:tr>
      <w:tr w:rsidR="004E272E" w:rsidRPr="001C0D2F" w14:paraId="01FC0EE9" w14:textId="77777777" w:rsidTr="004E272E">
        <w:tc>
          <w:tcPr>
            <w:tcW w:w="9769" w:type="dxa"/>
          </w:tcPr>
          <w:p w14:paraId="43B7EC96" w14:textId="1140672F"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Ausschreibungsverfahrens übermittelt werden in der auf der Website der Autonomen Provinz Bozen  </w:t>
            </w:r>
            <w:hyperlink r:id="rId8" w:history="1">
              <w:r w:rsidRPr="004E272E">
                <w:rPr>
                  <w:rStyle w:val="Collegamentoipertestuale"/>
                  <w:rFonts w:cs="Arial"/>
                  <w:sz w:val="18"/>
                  <w:szCs w:val="18"/>
                  <w:lang w:val="de-DE"/>
                </w:rPr>
                <w:t>http://www.ausschreibungen-suedtirol.it/</w:t>
              </w:r>
            </w:hyperlink>
            <w:r w:rsidRPr="004E272E">
              <w:rPr>
                <w:sz w:val="18"/>
                <w:szCs w:val="18"/>
                <w:lang w:val="de-DE"/>
              </w:rPr>
              <w:t xml:space="preserve"> veröffentlichten Form zu akzeptieren;</w:t>
            </w:r>
          </w:p>
        </w:tc>
      </w:tr>
      <w:tr w:rsidR="004E272E" w:rsidRPr="001C0D2F" w14:paraId="25FD44B2" w14:textId="77777777" w:rsidTr="004E272E">
        <w:tc>
          <w:tcPr>
            <w:tcW w:w="9769" w:type="dxa"/>
          </w:tcPr>
          <w:p w14:paraId="3DD4C102"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4E272E" w:rsidRPr="001C0D2F" w14:paraId="5C525361" w14:textId="77777777" w:rsidTr="004E272E">
        <w:tc>
          <w:tcPr>
            <w:tcW w:w="9769" w:type="dxa"/>
          </w:tcPr>
          <w:p w14:paraId="0041186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dass dieser Vertrag ohne Vermittlung oder Mitwirkung Dritter abgeschlossen wurde;</w:t>
            </w:r>
          </w:p>
        </w:tc>
      </w:tr>
      <w:tr w:rsidR="004E272E" w:rsidRPr="001C0D2F" w14:paraId="34D8AA40" w14:textId="77777777" w:rsidTr="004E272E">
        <w:tc>
          <w:tcPr>
            <w:tcW w:w="9769" w:type="dxa"/>
          </w:tcPr>
          <w:p w14:paraId="5D5584E8" w14:textId="3D7DFCC6"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niemandem, direkt oder durch Dritte, einschließlich der </w:t>
            </w:r>
            <w:r w:rsidR="00552EAB" w:rsidRPr="004E272E">
              <w:rPr>
                <w:sz w:val="18"/>
                <w:szCs w:val="18"/>
                <w:lang w:val="de-DE"/>
              </w:rPr>
              <w:t>Unternehmen,</w:t>
            </w:r>
            <w:r w:rsidRPr="004E272E">
              <w:rPr>
                <w:sz w:val="18"/>
                <w:szCs w:val="18"/>
                <w:lang w:val="de-DE"/>
              </w:rPr>
              <w:t xml:space="preserve"> mit denen man in einem Kontroll- oder- Vereinigungsverhältnis steht, Geldsummen oder andere Leistungen für Vermittlungsgeschäfte oder ähnliche Geschäfte, die jedenfalls dazu dienen </w:t>
            </w:r>
            <w:r w:rsidR="009F7BC5" w:rsidRPr="004E272E">
              <w:rPr>
                <w:sz w:val="18"/>
                <w:szCs w:val="18"/>
                <w:lang w:val="de-DE"/>
              </w:rPr>
              <w:t>sollten,</w:t>
            </w:r>
            <w:r w:rsidRPr="004E272E">
              <w:rPr>
                <w:sz w:val="18"/>
                <w:szCs w:val="18"/>
                <w:lang w:val="de-DE"/>
              </w:rPr>
              <w:t xml:space="preserve"> den Vertragsabschluss zu erleichtern, ausbezahlt oder versprochen zu haben;</w:t>
            </w:r>
          </w:p>
        </w:tc>
      </w:tr>
      <w:tr w:rsidR="004E272E" w:rsidRPr="001C0D2F" w14:paraId="0C725B03" w14:textId="77777777" w:rsidTr="004E272E">
        <w:tc>
          <w:tcPr>
            <w:tcW w:w="9769" w:type="dxa"/>
          </w:tcPr>
          <w:p w14:paraId="7708174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4E272E" w:rsidRPr="001C0D2F" w14:paraId="799FD7B1" w14:textId="77777777" w:rsidTr="004E272E">
        <w:tc>
          <w:tcPr>
            <w:tcW w:w="9769" w:type="dxa"/>
          </w:tcPr>
          <w:p w14:paraId="1A1A2F9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keine Mitarbeiter gemäß </w:t>
            </w:r>
            <w:r w:rsidRPr="0079064F">
              <w:rPr>
                <w:b/>
                <w:bCs/>
                <w:sz w:val="18"/>
                <w:szCs w:val="18"/>
                <w:lang w:val="de-DE"/>
              </w:rPr>
              <w:t>Art. 53 Abs. 16-ter des GVD Nr. 165/2001</w:t>
            </w:r>
            <w:r w:rsidRPr="004E272E">
              <w:rPr>
                <w:sz w:val="18"/>
                <w:szCs w:val="18"/>
                <w:lang w:val="de-DE"/>
              </w:rPr>
              <w:t xml:space="preserve"> eingestellt hat, die in den letzten drei Dienstjahren Führungs- oder Verhandlungsbefugnisse für öffentliche Verwaltungen gemäß </w:t>
            </w:r>
            <w:r w:rsidRPr="0079064F">
              <w:rPr>
                <w:b/>
                <w:bCs/>
                <w:sz w:val="18"/>
                <w:szCs w:val="18"/>
                <w:lang w:val="de-DE"/>
              </w:rPr>
              <w:t>Art. 1 Abs. 2 des GVD Nr. 165/2001</w:t>
            </w:r>
            <w:r w:rsidRPr="004E272E">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64F">
              <w:rPr>
                <w:b/>
                <w:bCs/>
                <w:sz w:val="18"/>
                <w:szCs w:val="18"/>
                <w:lang w:val="de-DE"/>
              </w:rPr>
              <w:t>Art. 53 Abs. 16-ter</w:t>
            </w:r>
            <w:r w:rsidRPr="004E272E">
              <w:rPr>
                <w:sz w:val="18"/>
                <w:szCs w:val="18"/>
                <w:lang w:val="de-DE"/>
              </w:rPr>
              <w:t xml:space="preserve"> abgeschlossenen Verträge und erteilten Aufträge sind nichtig, und es ist den privaten Rechtssubjekten, welche sie abgeschlossen haben bzw. an welche sie vergeben </w:t>
            </w:r>
            <w:r w:rsidRPr="004E272E">
              <w:rPr>
                <w:sz w:val="18"/>
                <w:szCs w:val="18"/>
                <w:lang w:val="de-DE"/>
              </w:rPr>
              <w:lastRenderedPageBreak/>
              <w:t>wurden, untersagt, mit den öffentlichen Verwaltungen für die folgenden drei Jahre Verträge abzuschließen, mit der Verpflichtung, die daraus hervorgegangenen eventuell bezogenen und festgestellten Vergütungen rückzuerstatten;</w:t>
            </w:r>
          </w:p>
        </w:tc>
      </w:tr>
      <w:tr w:rsidR="004E272E" w:rsidRPr="001C0D2F" w14:paraId="3D337F49" w14:textId="77777777" w:rsidTr="004E272E">
        <w:tc>
          <w:tcPr>
            <w:tcW w:w="9769" w:type="dxa"/>
          </w:tcPr>
          <w:p w14:paraId="04229179" w14:textId="7111F120"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lastRenderedPageBreak/>
              <w:t xml:space="preserve">sich darüber bewusst zu sein, dass der Teilnehmer aus der Ausschreibung ausgeschlossen wird, wenn festgestellt wird, dass der Inhalt der abgegebenen Erklärungen oder der </w:t>
            </w:r>
            <w:r w:rsidR="00552EAB" w:rsidRPr="00160D3B">
              <w:rPr>
                <w:sz w:val="18"/>
                <w:szCs w:val="18"/>
                <w:lang w:val="de-DE"/>
              </w:rPr>
              <w:t>von diesen vorgelegten Unterlagen</w:t>
            </w:r>
            <w:r w:rsidRPr="00160D3B">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64F">
              <w:rPr>
                <w:b/>
                <w:bCs/>
                <w:sz w:val="18"/>
                <w:szCs w:val="18"/>
                <w:lang w:val="de-DE"/>
              </w:rPr>
              <w:t>Art. 1456 ZGB</w:t>
            </w:r>
            <w:r w:rsidRPr="00160D3B">
              <w:rPr>
                <w:sz w:val="18"/>
                <w:szCs w:val="18"/>
                <w:lang w:val="de-DE"/>
              </w:rPr>
              <w:t xml:space="preserve"> aufgehoben wird;</w:t>
            </w:r>
          </w:p>
        </w:tc>
      </w:tr>
      <w:tr w:rsidR="004E272E" w:rsidRPr="001C0D2F" w14:paraId="4ED5899E" w14:textId="77777777" w:rsidTr="004E272E">
        <w:tc>
          <w:tcPr>
            <w:tcW w:w="9769" w:type="dxa"/>
          </w:tcPr>
          <w:p w14:paraId="7BA6F36D" w14:textId="77777777"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nicht gemäß </w:t>
            </w:r>
            <w:r w:rsidRPr="0079064F">
              <w:rPr>
                <w:b/>
                <w:bCs/>
                <w:sz w:val="18"/>
                <w:szCs w:val="18"/>
                <w:lang w:val="de-DE"/>
              </w:rPr>
              <w:t>Art. 31 GVD Nr. 507/1999</w:t>
            </w:r>
            <w:r w:rsidRPr="00160D3B">
              <w:rPr>
                <w:sz w:val="18"/>
                <w:szCs w:val="18"/>
                <w:lang w:val="de-DE"/>
              </w:rPr>
              <w:t xml:space="preserve"> geschäftsunfähig zu sein;</w:t>
            </w:r>
          </w:p>
        </w:tc>
      </w:tr>
      <w:tr w:rsidR="004E272E" w:rsidRPr="001C0D2F" w14:paraId="27DBFEB2" w14:textId="77777777" w:rsidTr="004E272E">
        <w:tc>
          <w:tcPr>
            <w:tcW w:w="9769" w:type="dxa"/>
          </w:tcPr>
          <w:p w14:paraId="710D575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4E272E" w:rsidRPr="001C0D2F" w14:paraId="096A7E8C" w14:textId="77777777" w:rsidTr="004E272E">
        <w:tc>
          <w:tcPr>
            <w:tcW w:w="9769" w:type="dxa"/>
          </w:tcPr>
          <w:p w14:paraId="3DC6A9BD" w14:textId="4ED52E8D"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552EAB" w:rsidRPr="004E272E">
              <w:rPr>
                <w:sz w:val="18"/>
                <w:szCs w:val="18"/>
                <w:lang w:val="de-DE"/>
              </w:rPr>
              <w:t>besonderen</w:t>
            </w:r>
            <w:r w:rsidRPr="004E272E">
              <w:rPr>
                <w:sz w:val="18"/>
                <w:szCs w:val="18"/>
                <w:lang w:val="de-DE"/>
              </w:rPr>
              <w:t xml:space="preserve"> Vergabebedingungen sowie im Sicherheits- und Koordinierungsplan (</w:t>
            </w:r>
            <w:r w:rsidRPr="0079064F">
              <w:rPr>
                <w:b/>
                <w:bCs/>
                <w:sz w:val="18"/>
                <w:szCs w:val="18"/>
                <w:lang w:val="de-DE"/>
              </w:rPr>
              <w:t>GvD. 81/08, Artikel 100</w:t>
            </w:r>
            <w:r w:rsidRPr="004E272E">
              <w:rPr>
                <w:sz w:val="18"/>
                <w:szCs w:val="18"/>
                <w:lang w:val="de-DE"/>
              </w:rPr>
              <w:t>) angegebenen Betrag, noch die, in einem Anteil von</w:t>
            </w:r>
            <w:r w:rsidR="00552EAB">
              <w:rPr>
                <w:sz w:val="18"/>
                <w:szCs w:val="18"/>
                <w:lang w:val="de-DE"/>
              </w:rPr>
              <w:t xml:space="preserve"> </w:t>
            </w:r>
            <w:r w:rsidRPr="009F7BC5">
              <w:rPr>
                <w:b/>
                <w:color w:val="FF0000"/>
                <w:sz w:val="18"/>
                <w:szCs w:val="18"/>
                <w:lang w:val="de-DE"/>
              </w:rPr>
              <w:t>0,6</w:t>
            </w:r>
            <w:r w:rsidRPr="009F7BC5">
              <w:rPr>
                <w:b/>
                <w:i/>
                <w:iCs/>
                <w:color w:val="FF0000"/>
                <w:sz w:val="18"/>
                <w:szCs w:val="18"/>
                <w:lang w:val="de-DE"/>
              </w:rPr>
              <w:t xml:space="preserve">% </w:t>
            </w:r>
            <w:r w:rsidRPr="009E01C3">
              <w:rPr>
                <w:i/>
                <w:iCs/>
                <w:color w:val="4472C4" w:themeColor="accent1"/>
                <w:sz w:val="18"/>
                <w:szCs w:val="18"/>
                <w:lang w:val="de-DE"/>
              </w:rPr>
              <w:t>[wenn das Projekt gemäß Richtpreisverzeichnis 2019 u.ff. erarbeitet wurde]</w:t>
            </w:r>
            <w:r w:rsidRPr="009F7BC5">
              <w:rPr>
                <w:b/>
                <w:i/>
                <w:iCs/>
                <w:color w:val="0070C0"/>
                <w:sz w:val="18"/>
                <w:szCs w:val="18"/>
                <w:lang w:val="de-DE"/>
              </w:rPr>
              <w:t xml:space="preserve"> </w:t>
            </w:r>
            <w:r w:rsidRPr="009F7BC5">
              <w:rPr>
                <w:b/>
                <w:i/>
                <w:iCs/>
                <w:color w:val="FF0000"/>
                <w:sz w:val="18"/>
                <w:szCs w:val="18"/>
                <w:lang w:val="de-DE"/>
              </w:rPr>
              <w:t xml:space="preserve">/1% </w:t>
            </w:r>
            <w:r w:rsidRPr="009E01C3">
              <w:rPr>
                <w:i/>
                <w:iCs/>
                <w:color w:val="4472C4" w:themeColor="accent1"/>
                <w:sz w:val="18"/>
                <w:szCs w:val="18"/>
                <w:lang w:val="de-DE"/>
              </w:rPr>
              <w:t>[wenn das Projekt gemäß Richtpreisverzeichnis 2018, oder ältere, erarbeitet wurde]</w:t>
            </w:r>
            <w:r w:rsidRPr="009F7BC5">
              <w:rPr>
                <w:color w:val="FF0000"/>
                <w:sz w:val="18"/>
                <w:szCs w:val="18"/>
                <w:lang w:val="de-DE"/>
              </w:rPr>
              <w:t xml:space="preserve"> -</w:t>
            </w:r>
            <w:r w:rsidRPr="004E272E">
              <w:rPr>
                <w:sz w:val="18"/>
                <w:szCs w:val="18"/>
                <w:lang w:val="de-DE"/>
              </w:rPr>
              <w:t xml:space="preserve"> </w:t>
            </w:r>
            <w:bookmarkStart w:id="25" w:name="_Hlk21427998"/>
            <w:r w:rsidRPr="004E272E">
              <w:rPr>
                <w:sz w:val="18"/>
                <w:szCs w:val="18"/>
                <w:lang w:val="de-DE"/>
              </w:rPr>
              <w:t>oder entsprechend</w:t>
            </w:r>
            <w:r w:rsidRPr="004E272E">
              <w:rPr>
                <w:strike/>
                <w:sz w:val="18"/>
                <w:szCs w:val="18"/>
                <w:lang w:val="de-DE"/>
              </w:rPr>
              <w:t xml:space="preserve"> </w:t>
            </w:r>
            <w:r w:rsidRPr="004E272E">
              <w:rPr>
                <w:sz w:val="18"/>
                <w:szCs w:val="18"/>
                <w:lang w:val="de-DE"/>
              </w:rPr>
              <w:t xml:space="preserve">dem im Falle eines eventuellen Zuschlag separat anzugebenden </w:t>
            </w:r>
            <w:bookmarkEnd w:id="25"/>
            <w:r w:rsidRPr="004E272E">
              <w:rPr>
                <w:sz w:val="18"/>
                <w:szCs w:val="18"/>
                <w:lang w:val="de-DE"/>
              </w:rPr>
              <w:t>Prozentsatz oder Betrag -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4E272E" w:rsidRPr="001C0D2F" w14:paraId="7AD5A408" w14:textId="77777777" w:rsidTr="004E272E">
        <w:tc>
          <w:tcPr>
            <w:tcW w:w="9769" w:type="dxa"/>
          </w:tcPr>
          <w:p w14:paraId="55856DE4" w14:textId="686D4E08"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der </w:t>
            </w:r>
            <w:r w:rsidR="00552EAB" w:rsidRPr="004E272E">
              <w:rPr>
                <w:sz w:val="18"/>
                <w:szCs w:val="18"/>
                <w:lang w:val="de-DE"/>
              </w:rPr>
              <w:t>besonderen</w:t>
            </w:r>
            <w:r w:rsidRPr="004E272E">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4E272E" w:rsidRPr="001C0D2F" w14:paraId="13EABFEB" w14:textId="77777777" w:rsidTr="004E272E">
        <w:tc>
          <w:tcPr>
            <w:tcW w:w="9769" w:type="dxa"/>
          </w:tcPr>
          <w:p w14:paraId="7102CFCC"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p>
        </w:tc>
      </w:tr>
      <w:tr w:rsidR="004E272E" w:rsidRPr="001C0D2F" w14:paraId="0FBAA06F" w14:textId="77777777" w:rsidTr="004E272E">
        <w:tc>
          <w:tcPr>
            <w:tcW w:w="9769" w:type="dxa"/>
          </w:tcPr>
          <w:p w14:paraId="2FD1691F"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(Ggf.) die evtl. während der Ausführung der Arbeiten gemäß Planungsunterlagen erforderliche Entsorgung von Kampfmittelrückständen bis zu 100% untervergeben;</w:t>
            </w:r>
          </w:p>
        </w:tc>
      </w:tr>
      <w:tr w:rsidR="004E272E" w:rsidRPr="001C0D2F" w14:paraId="507252A5" w14:textId="77777777" w:rsidTr="009E01C3">
        <w:tc>
          <w:tcPr>
            <w:tcW w:w="9769" w:type="dxa"/>
            <w:shd w:val="clear" w:color="auto" w:fill="E2EFD9" w:themeFill="accent6" w:themeFillTint="33"/>
          </w:tcPr>
          <w:p w14:paraId="05A97175" w14:textId="637F2631"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9E01C3">
              <w:rPr>
                <w:i/>
                <w:iCs/>
                <w:color w:val="4472C4" w:themeColor="accent1"/>
                <w:sz w:val="18"/>
                <w:szCs w:val="18"/>
                <w:lang w:val="de-DE"/>
              </w:rPr>
              <w:t xml:space="preserve"> </w:t>
            </w:r>
            <w:r w:rsidR="007F288A" w:rsidRPr="00C26E22">
              <w:rPr>
                <w:color w:val="FF0000"/>
                <w:sz w:val="18"/>
                <w:szCs w:val="18"/>
                <w:lang w:val="de-DE"/>
              </w:rPr>
              <w:t xml:space="preserve">sich zu </w:t>
            </w:r>
            <w:r w:rsidRPr="00C26E22">
              <w:rPr>
                <w:color w:val="FF0000"/>
                <w:sz w:val="18"/>
                <w:szCs w:val="18"/>
                <w:lang w:val="de-DE"/>
              </w:rPr>
              <w:t>verpflichte</w:t>
            </w:r>
            <w:r w:rsidR="007F288A" w:rsidRPr="00C26E22">
              <w:rPr>
                <w:color w:val="FF0000"/>
                <w:sz w:val="18"/>
                <w:szCs w:val="18"/>
                <w:lang w:val="de-DE"/>
              </w:rPr>
              <w:t>n</w:t>
            </w:r>
            <w:r w:rsidRPr="00C26E22">
              <w:rPr>
                <w:color w:val="FF0000"/>
                <w:sz w:val="18"/>
                <w:szCs w:val="18"/>
                <w:lang w:val="de-DE"/>
              </w:rPr>
              <w:t>,</w:t>
            </w:r>
            <w:r w:rsidRPr="004E272E">
              <w:rPr>
                <w:color w:val="FF0000"/>
                <w:sz w:val="18"/>
                <w:szCs w:val="18"/>
                <w:lang w:val="de-DE"/>
              </w:rPr>
              <w:t xml:space="preserve">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4E272E" w:rsidRPr="001C0D2F" w14:paraId="4B3184D8" w14:textId="77777777" w:rsidTr="009E01C3">
        <w:tc>
          <w:tcPr>
            <w:tcW w:w="9769" w:type="dxa"/>
            <w:shd w:val="clear" w:color="auto" w:fill="E2EFD9" w:themeFill="accent6" w:themeFillTint="33"/>
          </w:tcPr>
          <w:p w14:paraId="4CD9662C" w14:textId="1767A5D5" w:rsidR="004E272E" w:rsidRPr="004E272E" w:rsidRDefault="004E272E" w:rsidP="000E4A8E">
            <w:pPr>
              <w:pStyle w:val="sche3"/>
              <w:numPr>
                <w:ilvl w:val="0"/>
                <w:numId w:val="7"/>
              </w:numPr>
              <w:spacing w:line="360" w:lineRule="auto"/>
              <w:rPr>
                <w:sz w:val="18"/>
                <w:szCs w:val="18"/>
                <w:lang w:val="de-DE"/>
              </w:rPr>
            </w:pPr>
            <w:bookmarkStart w:id="26" w:name="_Hlk122430964"/>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CA752E">
              <w:rPr>
                <w:i/>
                <w:iCs/>
                <w:color w:val="4472C4" w:themeColor="accent1"/>
                <w:sz w:val="18"/>
                <w:szCs w:val="18"/>
                <w:lang w:val="de-DE"/>
              </w:rPr>
              <w:t xml:space="preserve"> </w:t>
            </w:r>
            <w:r w:rsidRPr="004E272E">
              <w:rPr>
                <w:color w:val="FF0000"/>
                <w:sz w:val="18"/>
                <w:szCs w:val="18"/>
                <w:lang w:val="de-DE"/>
              </w:rPr>
              <w:t xml:space="preserve">sich zu verpflichten, die unter Punkt 3 des </w:t>
            </w:r>
            <w:r w:rsidRPr="0079064F">
              <w:rPr>
                <w:b/>
                <w:bCs/>
                <w:color w:val="FF0000"/>
                <w:sz w:val="18"/>
                <w:szCs w:val="18"/>
                <w:lang w:val="de-DE"/>
              </w:rPr>
              <w:t>Dekrets vom 23. Juni 2022</w:t>
            </w:r>
            <w:r w:rsidRPr="004E272E">
              <w:rPr>
                <w:color w:val="FF0000"/>
                <w:sz w:val="18"/>
                <w:szCs w:val="18"/>
                <w:lang w:val="de-DE"/>
              </w:rPr>
              <w:t xml:space="preserve"> vorgesehenen Vorschriften einzuhalten, im Falle der Übereinstimmung mit den </w:t>
            </w:r>
            <w:r w:rsidR="0079064F" w:rsidRPr="004E272E">
              <w:rPr>
                <w:color w:val="FF0000"/>
                <w:sz w:val="18"/>
                <w:szCs w:val="18"/>
                <w:lang w:val="de-DE"/>
              </w:rPr>
              <w:t>bei dem Projekt</w:t>
            </w:r>
            <w:r w:rsidRPr="004E272E">
              <w:rPr>
                <w:color w:val="FF0000"/>
                <w:sz w:val="18"/>
                <w:szCs w:val="18"/>
                <w:lang w:val="de-DE"/>
              </w:rPr>
              <w:t xml:space="preserve"> verwendeten MUK</w:t>
            </w:r>
            <w:r w:rsidRPr="004E272E">
              <w:rPr>
                <w:sz w:val="18"/>
                <w:szCs w:val="18"/>
                <w:lang w:val="de-DE"/>
              </w:rPr>
              <w:t xml:space="preserve">; </w:t>
            </w:r>
          </w:p>
        </w:tc>
      </w:tr>
      <w:bookmarkEnd w:id="26"/>
      <w:tr w:rsidR="004E272E" w:rsidRPr="004E272E" w14:paraId="44EB6737" w14:textId="77777777" w:rsidTr="00A14E5C">
        <w:tc>
          <w:tcPr>
            <w:tcW w:w="9769" w:type="dxa"/>
            <w:shd w:val="clear" w:color="auto" w:fill="DEEAF6" w:themeFill="accent5" w:themeFillTint="33"/>
          </w:tcPr>
          <w:p w14:paraId="45C22AA9" w14:textId="77777777"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[Nur im Falle von Ausschreibungen, die durch Geldmittel aus dem PNRR oder PNC finanziert werden, andernfalls löschen]</w:t>
            </w:r>
            <w:r w:rsidRPr="009E01C3">
              <w:rPr>
                <w:color w:val="4472C4" w:themeColor="accent1"/>
                <w:sz w:val="18"/>
                <w:szCs w:val="18"/>
                <w:lang w:val="de-DE"/>
              </w:rPr>
              <w:t xml:space="preserve"> </w:t>
            </w:r>
            <w:r w:rsidRPr="004E272E">
              <w:rPr>
                <w:color w:val="FF0000"/>
                <w:sz w:val="18"/>
                <w:szCs w:val="18"/>
                <w:lang w:val="de-DE"/>
              </w:rPr>
              <w:t xml:space="preserve">dass keine Unregelmäßigkeiten bei der Aushändigung des geschlechtsspezifischen Berichts </w:t>
            </w:r>
            <w:r w:rsidRPr="004E272E">
              <w:rPr>
                <w:color w:val="FF0000"/>
                <w:sz w:val="18"/>
                <w:szCs w:val="18"/>
                <w:lang w:val="de-DE"/>
              </w:rPr>
              <w:lastRenderedPageBreak/>
              <w:t xml:space="preserve">über die Situation der männlichen und weiblichen Beschäftigten gemäß </w:t>
            </w:r>
            <w:r w:rsidRPr="0079064F">
              <w:rPr>
                <w:b/>
                <w:bCs/>
                <w:color w:val="FF0000"/>
                <w:sz w:val="18"/>
                <w:szCs w:val="18"/>
                <w:lang w:val="de-DE"/>
              </w:rPr>
              <w:t>Art. 47, Absatz 3</w:t>
            </w:r>
            <w:r w:rsidRPr="004E272E">
              <w:rPr>
                <w:color w:val="FF0000"/>
                <w:sz w:val="18"/>
                <w:szCs w:val="18"/>
                <w:lang w:val="de-DE"/>
              </w:rPr>
              <w:t xml:space="preserve"> in Verbindung mit </w:t>
            </w:r>
            <w:r w:rsidRPr="0079064F">
              <w:rPr>
                <w:b/>
                <w:bCs/>
                <w:color w:val="FF0000"/>
                <w:sz w:val="18"/>
                <w:szCs w:val="18"/>
                <w:lang w:val="de-DE"/>
              </w:rPr>
              <w:t>Art. 47, Absatz 6. Letzter Satz des Gesetzes 108/2021</w:t>
            </w:r>
            <w:r w:rsidRPr="004E272E">
              <w:rPr>
                <w:color w:val="FF0000"/>
                <w:sz w:val="18"/>
                <w:szCs w:val="18"/>
                <w:lang w:val="de-DE"/>
              </w:rPr>
              <w:t>, an die Vergabestellen bestehen.</w:t>
            </w:r>
          </w:p>
        </w:tc>
      </w:tr>
      <w:tr w:rsidR="004E272E" w:rsidRPr="001C0D2F" w14:paraId="5623ECAE" w14:textId="77777777" w:rsidTr="00A14E5C">
        <w:tc>
          <w:tcPr>
            <w:tcW w:w="9769" w:type="dxa"/>
            <w:shd w:val="clear" w:color="auto" w:fill="DEEAF6" w:themeFill="accent5" w:themeFillTint="33"/>
          </w:tcPr>
          <w:p w14:paraId="15E3904F" w14:textId="2A8E1D8C" w:rsidR="004E272E" w:rsidRPr="00A14E5C" w:rsidRDefault="004E272E" w:rsidP="00A14E5C">
            <w:pPr>
              <w:pStyle w:val="Paragrafoelenco"/>
              <w:numPr>
                <w:ilvl w:val="0"/>
                <w:numId w:val="7"/>
              </w:numPr>
              <w:suppressAutoHyphens w:val="0"/>
              <w:spacing w:line="360" w:lineRule="auto"/>
              <w:jc w:val="both"/>
              <w:rPr>
                <w:rFonts w:eastAsia="Calibri"/>
                <w:color w:val="FF0000"/>
                <w:sz w:val="18"/>
                <w:szCs w:val="18"/>
                <w:lang w:val="de-DE"/>
              </w:rPr>
            </w:pPr>
            <w:r w:rsidRPr="009E01C3">
              <w:rPr>
                <w:rFonts w:eastAsia="Calibri"/>
                <w:b/>
                <w:bCs/>
                <w:i/>
                <w:iCs/>
                <w:color w:val="4472C4" w:themeColor="accent1"/>
                <w:sz w:val="18"/>
                <w:szCs w:val="18"/>
                <w:lang w:val="de-DE"/>
              </w:rPr>
              <w:lastRenderedPageBreak/>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Jugendlichen gemäß Artikel 47 Absatz 4 des Gesetzes 108/2021 rechtfertigen würden,  andernfalls löschen</w:t>
            </w:r>
            <w:r w:rsidRPr="009E01C3">
              <w:rPr>
                <w:rFonts w:eastAsia="Calibri"/>
                <w:b/>
                <w:bCs/>
                <w:color w:val="4472C4" w:themeColor="accent1"/>
                <w:sz w:val="18"/>
                <w:szCs w:val="18"/>
                <w:lang w:val="de-DE"/>
              </w:rPr>
              <w:t>]</w:t>
            </w:r>
            <w:r w:rsidRPr="00A14E5C">
              <w:rPr>
                <w:rFonts w:eastAsia="Calibri"/>
                <w:color w:val="4472C4" w:themeColor="accent1"/>
                <w:sz w:val="18"/>
                <w:szCs w:val="18"/>
                <w:lang w:val="de-DE"/>
              </w:rPr>
              <w:t xml:space="preserve"> </w:t>
            </w:r>
            <w:r w:rsidRPr="00A14E5C">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64F">
              <w:rPr>
                <w:rFonts w:eastAsia="Calibri"/>
                <w:b/>
                <w:bCs/>
                <w:color w:val="FF0000"/>
                <w:sz w:val="18"/>
                <w:szCs w:val="18"/>
                <w:lang w:val="de-DE"/>
              </w:rPr>
              <w:t>Artikel 47 Absatz 4 des Gesetzes 108/2021</w:t>
            </w:r>
            <w:r w:rsidRPr="00A14E5C">
              <w:rPr>
                <w:rFonts w:eastAsia="Calibri"/>
                <w:color w:val="FF0000"/>
                <w:sz w:val="18"/>
                <w:szCs w:val="18"/>
                <w:lang w:val="de-DE"/>
              </w:rPr>
              <w:t xml:space="preserve"> zu garantieren oder sich zu verpflichten, einen Anteil von weniger als 30 % zu gewährleisten, wie vom </w:t>
            </w:r>
            <w:r w:rsidR="00552EAB" w:rsidRPr="00A14E5C">
              <w:rPr>
                <w:rFonts w:eastAsia="Calibri"/>
                <w:color w:val="FF0000"/>
                <w:sz w:val="18"/>
                <w:szCs w:val="18"/>
                <w:lang w:val="de-DE"/>
              </w:rPr>
              <w:t>Verwaltung</w:t>
            </w:r>
            <w:r w:rsidRPr="00A14E5C">
              <w:rPr>
                <w:rFonts w:eastAsia="Calibri"/>
                <w:color w:val="FF0000"/>
                <w:sz w:val="18"/>
                <w:szCs w:val="18"/>
                <w:lang w:val="de-DE"/>
              </w:rPr>
              <w:t xml:space="preserve"> gemäß </w:t>
            </w:r>
            <w:r w:rsidRPr="0079064F">
              <w:rPr>
                <w:rFonts w:eastAsia="Calibri"/>
                <w:b/>
                <w:bCs/>
                <w:color w:val="FF0000"/>
                <w:sz w:val="18"/>
                <w:szCs w:val="18"/>
                <w:lang w:val="de-DE"/>
              </w:rPr>
              <w:t>Artikel 47 Absatz 7 des Gesetzes 108/2021</w:t>
            </w:r>
            <w:r w:rsidRPr="00A14E5C">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E272E" w:rsidRPr="00A14E5C" w14:paraId="7E913E32" w14:textId="77777777" w:rsidTr="00A14E5C">
        <w:tc>
          <w:tcPr>
            <w:tcW w:w="9769" w:type="dxa"/>
            <w:shd w:val="clear" w:color="auto" w:fill="DEEAF6" w:themeFill="accent5" w:themeFillTint="33"/>
          </w:tcPr>
          <w:p w14:paraId="3B3BC214" w14:textId="14F5A3A9" w:rsidR="004E272E" w:rsidRPr="004E272E" w:rsidRDefault="004E272E" w:rsidP="00A14E5C">
            <w:pPr>
              <w:pStyle w:val="xxxxmsonormal"/>
              <w:numPr>
                <w:ilvl w:val="0"/>
                <w:numId w:val="7"/>
              </w:numPr>
              <w:spacing w:line="360" w:lineRule="auto"/>
              <w:jc w:val="both"/>
              <w:rPr>
                <w:rFonts w:ascii="Arial" w:eastAsia="Times New Roman" w:hAnsi="Arial" w:cs="Arial"/>
                <w:i/>
                <w:iCs/>
                <w:color w:val="FF0000"/>
                <w:sz w:val="18"/>
                <w:szCs w:val="18"/>
                <w:lang w:val="de-DE" w:eastAsia="ar-SA"/>
              </w:rPr>
            </w:pPr>
            <w:r w:rsidRPr="009E01C3">
              <w:rPr>
                <w:rFonts w:ascii="Arial" w:eastAsia="Times New Roman" w:hAnsi="Arial" w:cs="Arial"/>
                <w:b/>
                <w:bCs/>
                <w:i/>
                <w:iCs/>
                <w:color w:val="4472C4" w:themeColor="accent1"/>
                <w:sz w:val="18"/>
                <w:szCs w:val="18"/>
                <w:lang w:val="de-DE" w:eastAsia="ar-SA"/>
              </w:rPr>
              <w:t>[Nur im Falle von Ausschreibungen, die durch Geldmittel aus dem PNRR oder PNC finanziert werden, andernfalls löschen]</w:t>
            </w:r>
            <w:r w:rsidRPr="009E01C3">
              <w:rPr>
                <w:color w:val="4472C4" w:themeColor="accent1"/>
                <w:sz w:val="18"/>
                <w:szCs w:val="18"/>
                <w:lang w:val="de-DE"/>
              </w:rPr>
              <w:t xml:space="preserve"> </w:t>
            </w:r>
            <w:r w:rsidRPr="004E272E">
              <w:rPr>
                <w:rFonts w:ascii="Arial" w:eastAsia="Times New Roman" w:hAnsi="Arial" w:cs="Arial"/>
                <w:color w:val="FF0000"/>
                <w:sz w:val="18"/>
                <w:szCs w:val="18"/>
                <w:lang w:val="de-DE" w:eastAsia="ar-SA"/>
              </w:rPr>
              <w:t>zum Zeitpunkt der Angebotsabgabe die Verpflichtungen gemäß Gesetz 68 vom 12. März 1999 erfüllt zu haben</w:t>
            </w:r>
            <w:r w:rsidRPr="004E272E">
              <w:rPr>
                <w:rFonts w:ascii="Arial" w:eastAsia="Times New Roman" w:hAnsi="Arial" w:cs="Arial"/>
                <w:i/>
                <w:iCs/>
                <w:color w:val="FF0000"/>
                <w:sz w:val="18"/>
                <w:szCs w:val="18"/>
                <w:lang w:val="de-DE" w:eastAsia="ar-SA"/>
              </w:rPr>
              <w:t>;</w:t>
            </w:r>
          </w:p>
        </w:tc>
      </w:tr>
      <w:tr w:rsidR="007E1EF2" w:rsidRPr="001C0D2F" w14:paraId="0A9BDD61" w14:textId="77777777" w:rsidTr="00A14E5C">
        <w:tc>
          <w:tcPr>
            <w:tcW w:w="9769" w:type="dxa"/>
            <w:shd w:val="clear" w:color="auto" w:fill="DEEAF6" w:themeFill="accent5" w:themeFillTint="33"/>
          </w:tcPr>
          <w:p w14:paraId="64F0F2B4" w14:textId="6213590C" w:rsidR="007E1EF2" w:rsidRPr="009E01C3" w:rsidRDefault="007E1EF2" w:rsidP="00A14E5C">
            <w:pPr>
              <w:pStyle w:val="xxxxmsonormal"/>
              <w:numPr>
                <w:ilvl w:val="0"/>
                <w:numId w:val="7"/>
              </w:numPr>
              <w:spacing w:line="360" w:lineRule="auto"/>
              <w:jc w:val="both"/>
              <w:rPr>
                <w:rFonts w:ascii="Arial" w:eastAsia="Times New Roman" w:hAnsi="Arial" w:cs="Arial"/>
                <w:b/>
                <w:bCs/>
                <w:i/>
                <w:iCs/>
                <w:color w:val="4472C4" w:themeColor="accent1"/>
                <w:sz w:val="18"/>
                <w:szCs w:val="18"/>
                <w:lang w:val="de-DE" w:eastAsia="ar-SA"/>
              </w:rPr>
            </w:pPr>
            <w:r w:rsidRPr="00DE1E89">
              <w:rPr>
                <w:rFonts w:ascii="Arial" w:eastAsia="Times New Roman" w:hAnsi="Arial" w:cs="Arial"/>
                <w:b/>
                <w:bCs/>
                <w:i/>
                <w:iCs/>
                <w:color w:val="4472C4" w:themeColor="accent1"/>
                <w:sz w:val="18"/>
                <w:szCs w:val="18"/>
                <w:lang w:val="de-DE" w:eastAsia="ar-SA"/>
              </w:rPr>
              <w:t>[</w:t>
            </w:r>
            <w:r w:rsidR="006A5956" w:rsidRPr="00DE1E89">
              <w:rPr>
                <w:rFonts w:ascii="Arial" w:hAnsi="Arial" w:cs="Arial"/>
                <w:b/>
                <w:bCs/>
                <w:i/>
                <w:iCs/>
                <w:color w:val="2F5597"/>
                <w:sz w:val="18"/>
                <w:szCs w:val="18"/>
                <w:lang w:val="de-DE" w:eastAsia="en-US"/>
              </w:rPr>
              <w:t>beizubehalten</w:t>
            </w:r>
            <w:r w:rsidRPr="00DE1E89">
              <w:rPr>
                <w:rFonts w:ascii="Arial" w:hAnsi="Arial" w:cs="Arial"/>
                <w:b/>
                <w:bCs/>
                <w:i/>
                <w:iCs/>
                <w:color w:val="2F5597"/>
                <w:sz w:val="18"/>
                <w:szCs w:val="18"/>
                <w:lang w:val="de-DE" w:eastAsia="en-US"/>
              </w:rPr>
              <w:t xml:space="preserve"> nur im Falle der Anwendung der </w:t>
            </w:r>
            <w:r w:rsidR="003E70BB" w:rsidRPr="00DE1E89">
              <w:rPr>
                <w:rFonts w:ascii="Arial" w:hAnsi="Arial" w:cs="Arial"/>
                <w:b/>
                <w:bCs/>
                <w:i/>
                <w:iCs/>
                <w:color w:val="2F5597"/>
                <w:sz w:val="18"/>
                <w:szCs w:val="18"/>
                <w:lang w:val="de-DE" w:eastAsia="en-US"/>
              </w:rPr>
              <w:t>DNSH-Verpflichtungen</w:t>
            </w:r>
            <w:r w:rsidRPr="00DE1E89">
              <w:rPr>
                <w:rFonts w:ascii="Arial" w:eastAsia="Times New Roman" w:hAnsi="Arial" w:cs="Arial"/>
                <w:b/>
                <w:bCs/>
                <w:i/>
                <w:iCs/>
                <w:color w:val="4472C4" w:themeColor="accent1"/>
                <w:sz w:val="18"/>
                <w:szCs w:val="18"/>
                <w:lang w:val="de-DE" w:eastAsia="ar-SA"/>
              </w:rPr>
              <w:t>]</w:t>
            </w:r>
            <w:r w:rsidRPr="00DE1E89">
              <w:rPr>
                <w:rFonts w:ascii="Arial" w:hAnsi="Arial" w:cs="Arial"/>
                <w:color w:val="2F5597"/>
                <w:sz w:val="18"/>
                <w:szCs w:val="18"/>
                <w:lang w:val="de-DE" w:eastAsia="en-US"/>
              </w:rPr>
              <w:t xml:space="preserve"> </w:t>
            </w:r>
            <w:r w:rsidRPr="00DE1E89">
              <w:rPr>
                <w:rFonts w:ascii="Arial" w:hAnsi="Arial" w:cs="Arial"/>
                <w:color w:val="FF0000"/>
                <w:sz w:val="18"/>
                <w:szCs w:val="18"/>
                <w:lang w:val="de-DE" w:eastAsia="en-US"/>
              </w:rPr>
              <w:t xml:space="preserve">Der Auftragnehmer verpflichtet sich, </w:t>
            </w:r>
            <w:r w:rsidRPr="00DE1E89">
              <w:rPr>
                <w:rFonts w:ascii="Arial" w:hAnsi="Arial" w:cs="Arial"/>
                <w:color w:val="FF0000"/>
                <w:sz w:val="18"/>
                <w:szCs w:val="18"/>
                <w:shd w:val="clear" w:color="auto" w:fill="DEEAF6" w:themeFill="accent5" w:themeFillTint="33"/>
                <w:lang w:val="de-DE" w:eastAsia="en-US"/>
              </w:rPr>
              <w:t>die</w:t>
            </w:r>
            <w:r w:rsidRPr="00DE1E89">
              <w:rPr>
                <w:rFonts w:ascii="Arial" w:hAnsi="Arial" w:cs="Arial"/>
                <w:color w:val="FF0000"/>
                <w:sz w:val="18"/>
                <w:szCs w:val="18"/>
                <w:lang w:val="de-DE" w:eastAsia="en-US"/>
              </w:rPr>
              <w:t xml:space="preserve"> spezifischen Verpflichtungen, die Umwelt nicht erheblich zu schädigen, einzuhalten sog. „Do No Significant HARM (DNSH)“ und die Unterlagen zum Nachweis der Konformität, gemäß den einschlägigen Rechtsvorschriften und den Ausschreibungsbestimmungen, vorzulegen;</w:t>
            </w:r>
            <w:r w:rsidRPr="005D3760">
              <w:rPr>
                <w:rFonts w:ascii="Arial" w:hAnsi="Arial" w:cs="Arial"/>
                <w:color w:val="FF0000"/>
                <w:sz w:val="18"/>
                <w:szCs w:val="18"/>
                <w:lang w:val="de-DE" w:eastAsia="en-US"/>
              </w:rPr>
              <w:t xml:space="preserve"> </w:t>
            </w:r>
          </w:p>
        </w:tc>
      </w:tr>
      <w:bookmarkEnd w:id="21"/>
      <w:tr w:rsidR="004E272E" w:rsidRPr="001C0D2F" w14:paraId="59B154A7" w14:textId="77777777" w:rsidTr="004E272E">
        <w:tc>
          <w:tcPr>
            <w:tcW w:w="9769" w:type="dxa"/>
          </w:tcPr>
          <w:p w14:paraId="250C0890" w14:textId="77777777" w:rsidR="004E272E" w:rsidRPr="004E272E" w:rsidRDefault="004E272E" w:rsidP="000E4A8E">
            <w:pPr>
              <w:pStyle w:val="sche3"/>
              <w:spacing w:line="360" w:lineRule="auto"/>
              <w:rPr>
                <w:sz w:val="18"/>
                <w:szCs w:val="18"/>
                <w:lang w:val="de-DE"/>
              </w:rPr>
            </w:pPr>
          </w:p>
        </w:tc>
      </w:tr>
      <w:tr w:rsidR="004E272E" w:rsidRPr="001C0D2F" w14:paraId="1B44B6AF" w14:textId="77777777" w:rsidTr="004E272E">
        <w:tc>
          <w:tcPr>
            <w:tcW w:w="9769" w:type="dxa"/>
          </w:tcPr>
          <w:p w14:paraId="03096A6E" w14:textId="77777777" w:rsidR="004E272E" w:rsidRPr="004E272E" w:rsidRDefault="004E272E" w:rsidP="00EA56B4">
            <w:pPr>
              <w:spacing w:after="120"/>
              <w:jc w:val="both"/>
              <w:rPr>
                <w:b/>
                <w:i/>
                <w:color w:val="FF0000"/>
                <w:sz w:val="18"/>
                <w:szCs w:val="18"/>
                <w:lang w:val="de-DE"/>
              </w:rPr>
            </w:pPr>
            <w:r w:rsidRPr="004E272E">
              <w:rPr>
                <w:b/>
                <w:i/>
                <w:color w:val="FF0000"/>
                <w:sz w:val="18"/>
                <w:szCs w:val="18"/>
                <w:lang w:val="de-DE"/>
              </w:rPr>
              <w:t>PS bei Angeboten mit Einheitspreisen:</w:t>
            </w:r>
          </w:p>
        </w:tc>
      </w:tr>
      <w:tr w:rsidR="00EA56B4" w:rsidRPr="001C0D2F" w14:paraId="7B391B65" w14:textId="77777777" w:rsidTr="004E272E">
        <w:tc>
          <w:tcPr>
            <w:tcW w:w="9769" w:type="dxa"/>
          </w:tcPr>
          <w:p w14:paraId="72C49947" w14:textId="77777777"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 xml:space="preserve">(PS falls es sich um einen Vertrag mit ausschließlicher </w:t>
            </w:r>
            <w:r w:rsidRPr="00EA56B4">
              <w:rPr>
                <w:b/>
                <w:i/>
                <w:color w:val="4472C4" w:themeColor="accent1"/>
                <w:sz w:val="18"/>
                <w:szCs w:val="18"/>
                <w:u w:val="single"/>
                <w:lang w:val="de-DE"/>
              </w:rPr>
              <w:t>Pauschalvergütung</w:t>
            </w:r>
            <w:r w:rsidRPr="00EA56B4">
              <w:rPr>
                <w:b/>
                <w:i/>
                <w:color w:val="4472C4" w:themeColor="accent1"/>
                <w:sz w:val="18"/>
                <w:szCs w:val="18"/>
                <w:lang w:val="de-DE"/>
              </w:rPr>
              <w:t xml:space="preserve"> handelt, andernfalls streichen):</w:t>
            </w:r>
          </w:p>
        </w:tc>
      </w:tr>
      <w:tr w:rsidR="004E272E" w:rsidRPr="001C0D2F" w14:paraId="7B748B04" w14:textId="77777777" w:rsidTr="004E272E">
        <w:tc>
          <w:tcPr>
            <w:tcW w:w="9769" w:type="dxa"/>
          </w:tcPr>
          <w:p w14:paraId="4A42B05C" w14:textId="037F4A70"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4E272E" w14:paraId="4A83F2CF" w14:textId="77777777" w:rsidTr="004E272E">
        <w:tc>
          <w:tcPr>
            <w:tcW w:w="9769" w:type="dxa"/>
          </w:tcPr>
          <w:p w14:paraId="6BEEFD9A" w14:textId="1D300185"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0523B4"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r w:rsidR="004E272E" w:rsidRPr="004E272E">
              <w:rPr>
                <w:color w:val="FF0000"/>
                <w:spacing w:val="-2"/>
                <w:sz w:val="18"/>
                <w:szCs w:val="18"/>
                <w:lang w:val="de-DE"/>
              </w:rPr>
              <w:t>;</w:t>
            </w:r>
          </w:p>
        </w:tc>
      </w:tr>
      <w:tr w:rsidR="00EA56B4" w:rsidRPr="001C0D2F" w14:paraId="49487C14" w14:textId="77777777" w:rsidTr="004E272E">
        <w:tc>
          <w:tcPr>
            <w:tcW w:w="9769" w:type="dxa"/>
          </w:tcPr>
          <w:p w14:paraId="7DFC0B3F" w14:textId="1B73AAD3"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 xml:space="preserve">(PS falls es sich um einen Vertrag mit Vergütung teils als Pauschale und teils nach </w:t>
            </w:r>
            <w:r w:rsidR="003E70BB" w:rsidRPr="00EA56B4">
              <w:rPr>
                <w:b/>
                <w:i/>
                <w:color w:val="4472C4" w:themeColor="accent1"/>
                <w:sz w:val="18"/>
                <w:szCs w:val="18"/>
                <w:lang w:val="de-DE"/>
              </w:rPr>
              <w:t>Aufmaß</w:t>
            </w:r>
            <w:r w:rsidRPr="00EA56B4">
              <w:rPr>
                <w:b/>
                <w:i/>
                <w:color w:val="4472C4" w:themeColor="accent1"/>
                <w:sz w:val="18"/>
                <w:szCs w:val="18"/>
                <w:lang w:val="de-DE"/>
              </w:rPr>
              <w:t xml:space="preserve"> handelt, andernfalls streichen):</w:t>
            </w:r>
          </w:p>
        </w:tc>
      </w:tr>
      <w:tr w:rsidR="004E272E" w:rsidRPr="001C0D2F" w14:paraId="77C9BD75" w14:textId="77777777" w:rsidTr="004E272E">
        <w:tc>
          <w:tcPr>
            <w:tcW w:w="9769" w:type="dxa"/>
          </w:tcPr>
          <w:p w14:paraId="5116EE88" w14:textId="6C4118B4"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zur Kenntnis zu nehmen, dass die Angabe der Posten und der dort aufgeführten Mengen in Bezug auf den Teil der </w:t>
            </w:r>
            <w:r w:rsidR="004E272E" w:rsidRPr="00EA56B4">
              <w:rPr>
                <w:b/>
                <w:bCs/>
                <w:color w:val="FF0000"/>
                <w:sz w:val="18"/>
                <w:szCs w:val="18"/>
                <w:lang w:val="de-DE"/>
              </w:rPr>
              <w:t>„pauschal“</w:t>
            </w:r>
            <w:r w:rsidR="004E272E" w:rsidRPr="004E272E">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w:t>
            </w:r>
            <w:r w:rsidR="004E272E" w:rsidRPr="004E272E">
              <w:rPr>
                <w:color w:val="FF0000"/>
                <w:sz w:val="18"/>
                <w:szCs w:val="18"/>
                <w:lang w:val="de-DE"/>
              </w:rPr>
              <w:lastRenderedPageBreak/>
              <w:t>fest und unveränderlich ist (der vereinbarte Preis kann nicht auf der Grundlage der Prüfung der Menge oder der Qualität der Leistung geändert werden);</w:t>
            </w:r>
          </w:p>
        </w:tc>
      </w:tr>
      <w:tr w:rsidR="004E272E" w:rsidRPr="004E272E" w14:paraId="685DE72B" w14:textId="77777777" w:rsidTr="004E272E">
        <w:tc>
          <w:tcPr>
            <w:tcW w:w="9769" w:type="dxa"/>
          </w:tcPr>
          <w:p w14:paraId="641DDAC0" w14:textId="09492998" w:rsidR="004E272E" w:rsidRPr="004E272E" w:rsidRDefault="00EA56B4" w:rsidP="00EA56B4">
            <w:pPr>
              <w:spacing w:line="360" w:lineRule="auto"/>
              <w:ind w:left="176"/>
              <w:jc w:val="both"/>
              <w:rPr>
                <w:color w:val="FF0000"/>
                <w:sz w:val="18"/>
                <w:szCs w:val="18"/>
                <w:lang w:val="de-DE"/>
              </w:rPr>
            </w:pPr>
            <w:r w:rsidRPr="0005195F">
              <w:rPr>
                <w:sz w:val="18"/>
                <w:szCs w:val="18"/>
                <w:lang w:val="it-IT"/>
              </w:rPr>
              <w:lastRenderedPageBreak/>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552EAB"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p>
        </w:tc>
      </w:tr>
      <w:tr w:rsidR="004E272E" w:rsidRPr="004E272E" w14:paraId="6D1AB7F1" w14:textId="77777777" w:rsidTr="004E272E">
        <w:tc>
          <w:tcPr>
            <w:tcW w:w="9769" w:type="dxa"/>
          </w:tcPr>
          <w:p w14:paraId="757A3A47" w14:textId="77777777" w:rsidR="004E272E" w:rsidRPr="004E272E" w:rsidRDefault="004E272E" w:rsidP="000E4A8E">
            <w:pPr>
              <w:spacing w:line="360" w:lineRule="auto"/>
              <w:jc w:val="both"/>
              <w:rPr>
                <w:color w:val="FF0000"/>
                <w:spacing w:val="-2"/>
                <w:sz w:val="18"/>
                <w:szCs w:val="18"/>
                <w:lang w:val="de-DE"/>
              </w:rPr>
            </w:pPr>
          </w:p>
        </w:tc>
      </w:tr>
      <w:tr w:rsidR="004E272E" w:rsidRPr="001C0D2F" w14:paraId="2F955631" w14:textId="77777777" w:rsidTr="004E272E">
        <w:tc>
          <w:tcPr>
            <w:tcW w:w="9769" w:type="dxa"/>
          </w:tcPr>
          <w:p w14:paraId="350F8606" w14:textId="77777777" w:rsidR="004E272E" w:rsidRPr="004E272E" w:rsidRDefault="004E272E" w:rsidP="000E4A8E">
            <w:pPr>
              <w:spacing w:line="360" w:lineRule="auto"/>
              <w:jc w:val="both"/>
              <w:rPr>
                <w:b/>
                <w:i/>
                <w:color w:val="FF0000"/>
                <w:sz w:val="18"/>
                <w:szCs w:val="18"/>
                <w:lang w:val="de-DE"/>
              </w:rPr>
            </w:pPr>
            <w:r w:rsidRPr="004E272E">
              <w:rPr>
                <w:b/>
                <w:i/>
                <w:color w:val="FF0000"/>
                <w:sz w:val="18"/>
                <w:szCs w:val="18"/>
                <w:lang w:val="de-DE"/>
              </w:rPr>
              <w:t>PS bei Angeboten mit Abschlag berücksichtigen</w:t>
            </w:r>
          </w:p>
        </w:tc>
      </w:tr>
      <w:tr w:rsidR="00EA56B4" w:rsidRPr="001C0D2F" w14:paraId="17EB9C71" w14:textId="77777777" w:rsidTr="004E272E">
        <w:tc>
          <w:tcPr>
            <w:tcW w:w="9769" w:type="dxa"/>
          </w:tcPr>
          <w:p w14:paraId="535FA938" w14:textId="77777777" w:rsidR="004E272E" w:rsidRPr="00EA56B4" w:rsidRDefault="004E272E" w:rsidP="000E4A8E">
            <w:pPr>
              <w:spacing w:line="360" w:lineRule="auto"/>
              <w:jc w:val="both"/>
              <w:rPr>
                <w:b/>
                <w:i/>
                <w:color w:val="4472C4" w:themeColor="accent1"/>
                <w:sz w:val="18"/>
                <w:szCs w:val="18"/>
                <w:lang w:val="de-DE"/>
              </w:rPr>
            </w:pPr>
            <w:r w:rsidRPr="00EA56B4">
              <w:rPr>
                <w:b/>
                <w:i/>
                <w:color w:val="4472C4" w:themeColor="accent1"/>
                <w:sz w:val="18"/>
                <w:szCs w:val="18"/>
                <w:lang w:val="de-DE"/>
              </w:rPr>
              <w:t>(PS falls es sich um einen Vertrag mit ausschließlicher Pauschalvergütung handelt, andernfalls streichen):</w:t>
            </w:r>
          </w:p>
        </w:tc>
      </w:tr>
      <w:tr w:rsidR="004E272E" w:rsidRPr="001C0D2F" w14:paraId="0730BA03" w14:textId="77777777" w:rsidTr="004E272E">
        <w:tc>
          <w:tcPr>
            <w:tcW w:w="9769" w:type="dxa"/>
          </w:tcPr>
          <w:p w14:paraId="702CF144" w14:textId="43D9FA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1C0D2F" w14:paraId="372E01DC" w14:textId="77777777" w:rsidTr="004E272E">
        <w:tc>
          <w:tcPr>
            <w:tcW w:w="9769" w:type="dxa"/>
          </w:tcPr>
          <w:p w14:paraId="377C50A1" w14:textId="5836F261"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764572">
              <w:rPr>
                <w:sz w:val="18"/>
                <w:szCs w:val="18"/>
                <w:lang w:val="it-IT"/>
              </w:rPr>
            </w:r>
            <w:r w:rsidR="00764572">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7B0A38CC" w14:textId="77777777" w:rsidR="00DC7342" w:rsidRPr="0078684C" w:rsidRDefault="00DC7342" w:rsidP="00797CD3">
      <w:pPr>
        <w:spacing w:line="360" w:lineRule="auto"/>
        <w:jc w:val="both"/>
        <w:rPr>
          <w:color w:val="FF0000"/>
          <w:sz w:val="18"/>
          <w:szCs w:val="18"/>
          <w:lang w:val="de-DE"/>
        </w:rPr>
      </w:pPr>
    </w:p>
    <w:tbl>
      <w:tblPr>
        <w:tblW w:w="9781" w:type="dxa"/>
        <w:tblInd w:w="-147" w:type="dxa"/>
        <w:tblLayout w:type="fixed"/>
        <w:tblLook w:val="0000" w:firstRow="0" w:lastRow="0" w:firstColumn="0" w:lastColumn="0" w:noHBand="0" w:noVBand="0"/>
      </w:tblPr>
      <w:tblGrid>
        <w:gridCol w:w="9781"/>
      </w:tblGrid>
      <w:tr w:rsidR="00DC7342" w:rsidRPr="0078684C" w14:paraId="2685AC58" w14:textId="77777777" w:rsidTr="004E272E">
        <w:tc>
          <w:tcPr>
            <w:tcW w:w="9781" w:type="dxa"/>
            <w:tcBorders>
              <w:top w:val="single" w:sz="4" w:space="0" w:color="000000"/>
              <w:left w:val="single" w:sz="4" w:space="0" w:color="000000"/>
              <w:bottom w:val="single" w:sz="4" w:space="0" w:color="000000"/>
              <w:right w:val="single" w:sz="4" w:space="0" w:color="000000"/>
            </w:tcBorders>
          </w:tcPr>
          <w:p w14:paraId="5231EF2E" w14:textId="77777777" w:rsidR="00DC7342" w:rsidRPr="0078684C" w:rsidRDefault="00DC7342" w:rsidP="00797CD3">
            <w:pPr>
              <w:pStyle w:val="sche3"/>
              <w:snapToGrid w:val="0"/>
              <w:spacing w:line="360" w:lineRule="auto"/>
              <w:rPr>
                <w:b/>
                <w:bCs/>
                <w:i/>
                <w:iCs/>
                <w:sz w:val="18"/>
                <w:szCs w:val="18"/>
                <w:lang w:val="de-DE"/>
              </w:rPr>
            </w:pPr>
          </w:p>
          <w:p w14:paraId="60B1A854"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1A937895"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713178FE" w14:textId="3C5A5619" w:rsidR="00DC7342" w:rsidRDefault="00DC7342" w:rsidP="00797CD3">
      <w:pPr>
        <w:snapToGrid w:val="0"/>
        <w:spacing w:line="360" w:lineRule="auto"/>
        <w:jc w:val="both"/>
        <w:rPr>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EA56B4" w:rsidRPr="00EA56B4" w14:paraId="6965CA96" w14:textId="77777777" w:rsidTr="002E2216">
        <w:tc>
          <w:tcPr>
            <w:tcW w:w="5120" w:type="dxa"/>
          </w:tcPr>
          <w:p w14:paraId="23E29C8A" w14:textId="77777777" w:rsidR="00EA56B4" w:rsidRPr="0078684C" w:rsidRDefault="00EA56B4" w:rsidP="002E2216">
            <w:pPr>
              <w:pStyle w:val="sche3"/>
              <w:tabs>
                <w:tab w:val="left" w:pos="4445"/>
              </w:tabs>
              <w:snapToGrid w:val="0"/>
              <w:spacing w:line="360" w:lineRule="auto"/>
              <w:rPr>
                <w:sz w:val="18"/>
                <w:szCs w:val="18"/>
                <w:lang w:val="it-IT"/>
              </w:rPr>
            </w:pPr>
            <w:bookmarkStart w:id="27" w:name="_Hlk134007697"/>
          </w:p>
        </w:tc>
        <w:tc>
          <w:tcPr>
            <w:tcW w:w="4876" w:type="dxa"/>
          </w:tcPr>
          <w:p w14:paraId="479C230A" w14:textId="77777777" w:rsidR="00EA56B4" w:rsidRPr="0078684C" w:rsidRDefault="00EA56B4" w:rsidP="002E2216">
            <w:pPr>
              <w:snapToGrid w:val="0"/>
              <w:spacing w:line="360" w:lineRule="auto"/>
              <w:jc w:val="both"/>
              <w:rPr>
                <w:sz w:val="18"/>
                <w:szCs w:val="18"/>
                <w:lang w:val="it-IT"/>
              </w:rPr>
            </w:pPr>
          </w:p>
          <w:p w14:paraId="6CB74C60" w14:textId="77777777" w:rsidR="00EA56B4" w:rsidRDefault="00EA56B4" w:rsidP="002E2216">
            <w:pPr>
              <w:spacing w:line="360" w:lineRule="auto"/>
              <w:jc w:val="both"/>
              <w:rPr>
                <w:sz w:val="18"/>
                <w:szCs w:val="18"/>
                <w:lang w:val="de-DE"/>
              </w:rPr>
            </w:pPr>
            <w:r w:rsidRPr="004E272E">
              <w:rPr>
                <w:sz w:val="18"/>
                <w:szCs w:val="18"/>
                <w:lang w:val="de-DE"/>
              </w:rPr>
              <w:t xml:space="preserve">Der gesetzliche Vertreter / Der Bevollmächtigte </w:t>
            </w:r>
          </w:p>
          <w:p w14:paraId="0D3B8767" w14:textId="4EF9F87C" w:rsidR="00EA56B4" w:rsidRDefault="00EA56B4" w:rsidP="002E2216">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5DB0F9A3" w14:textId="5D7BE874" w:rsidR="00EA56B4" w:rsidRPr="00EA56B4" w:rsidRDefault="00EA56B4" w:rsidP="002E2216">
            <w:pPr>
              <w:spacing w:line="360" w:lineRule="auto"/>
              <w:jc w:val="both"/>
              <w:rPr>
                <w:sz w:val="18"/>
                <w:szCs w:val="18"/>
                <w:lang w:val="de-DE"/>
              </w:rPr>
            </w:pPr>
            <w:r w:rsidRPr="004E272E">
              <w:rPr>
                <w:i/>
                <w:sz w:val="18"/>
                <w:szCs w:val="18"/>
                <w:lang w:val="de-DE"/>
              </w:rPr>
              <w:t>mit digitaler Unterschrift unterzeichnet</w:t>
            </w:r>
          </w:p>
        </w:tc>
      </w:tr>
      <w:bookmarkEnd w:id="27"/>
    </w:tbl>
    <w:p w14:paraId="2F2E3896" w14:textId="77777777" w:rsidR="00DC7342" w:rsidRPr="0078684C" w:rsidRDefault="00DC7342" w:rsidP="00797CD3">
      <w:pPr>
        <w:jc w:val="both"/>
        <w:rPr>
          <w:lang w:val="de-DE"/>
        </w:rPr>
      </w:pPr>
      <w:r w:rsidRPr="0078684C">
        <w:rPr>
          <w:lang w:val="de-DE"/>
        </w:rPr>
        <w:br w:type="page"/>
      </w:r>
    </w:p>
    <w:p w14:paraId="410FBF38" w14:textId="2931A220" w:rsidR="00297C58" w:rsidRPr="00297C58" w:rsidRDefault="00621E61" w:rsidP="00297C5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de-DE"/>
        </w:rPr>
      </w:pPr>
      <w:r>
        <w:rPr>
          <w:b/>
          <w:bCs/>
          <w:iCs/>
          <w:sz w:val="18"/>
          <w:szCs w:val="18"/>
          <w:lang w:val="de-DE"/>
        </w:rPr>
        <w:lastRenderedPageBreak/>
        <w:t>DATENSCHUTZHINWEIS</w:t>
      </w:r>
    </w:p>
    <w:p w14:paraId="1427AE69" w14:textId="77777777" w:rsidR="00945D23" w:rsidRDefault="00945D23" w:rsidP="00945D23">
      <w:pPr>
        <w:pBdr>
          <w:top w:val="nil"/>
          <w:left w:val="nil"/>
          <w:bottom w:val="nil"/>
          <w:right w:val="nil"/>
          <w:between w:val="nil"/>
        </w:pBdr>
        <w:tabs>
          <w:tab w:val="left" w:pos="959"/>
        </w:tabs>
        <w:jc w:val="both"/>
        <w:rPr>
          <w:rFonts w:eastAsia="Arial"/>
          <w:color w:val="000000"/>
          <w:lang w:val="de-DE"/>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214CC6" w14:paraId="3AEFA408" w14:textId="77777777" w:rsidTr="00171279">
        <w:trPr>
          <w:trHeight w:val="1060"/>
        </w:trPr>
        <w:tc>
          <w:tcPr>
            <w:tcW w:w="9709" w:type="dxa"/>
            <w:tcMar>
              <w:top w:w="0" w:type="dxa"/>
              <w:left w:w="283" w:type="dxa"/>
              <w:bottom w:w="0" w:type="dxa"/>
              <w:right w:w="283" w:type="dxa"/>
            </w:tcMar>
          </w:tcPr>
          <w:p w14:paraId="515AB2E2" w14:textId="77777777" w:rsidR="003E6722" w:rsidRPr="009E01C3" w:rsidRDefault="003E6722" w:rsidP="00DD3890">
            <w:pPr>
              <w:pStyle w:val="sche3"/>
              <w:suppressAutoHyphens w:val="0"/>
              <w:autoSpaceDN w:val="0"/>
              <w:rPr>
                <w:b/>
                <w:i/>
                <w:iCs/>
                <w:color w:val="4472C4" w:themeColor="accent1"/>
                <w:sz w:val="24"/>
                <w:szCs w:val="24"/>
                <w:lang w:val="de-DE"/>
              </w:rPr>
            </w:pPr>
            <w:bookmarkStart w:id="28" w:name="_Hlk527365345"/>
            <w:r w:rsidRPr="009E01C3">
              <w:rPr>
                <w:b/>
                <w:i/>
                <w:iCs/>
                <w:color w:val="4472C4" w:themeColor="accent1"/>
                <w:sz w:val="24"/>
                <w:szCs w:val="24"/>
                <w:lang w:val="de-DE"/>
              </w:rPr>
              <w:t>Achtung: die Information gemäß Art. 13 und 14 der Verordnung (EU) 2016/679 des Europäischen Parlaments und des Rates vom 27. April 2016 (DSGVO) einfügen</w:t>
            </w:r>
          </w:p>
          <w:bookmarkEnd w:id="28"/>
          <w:p w14:paraId="1F8D5F8C" w14:textId="77777777" w:rsidR="003E6722" w:rsidRDefault="003E6722" w:rsidP="00171279">
            <w:pPr>
              <w:pBdr>
                <w:top w:val="nil"/>
                <w:left w:val="nil"/>
                <w:bottom w:val="nil"/>
                <w:right w:val="nil"/>
                <w:between w:val="nil"/>
              </w:pBdr>
              <w:tabs>
                <w:tab w:val="left" w:pos="959"/>
              </w:tabs>
              <w:jc w:val="both"/>
              <w:rPr>
                <w:rFonts w:eastAsia="Arial"/>
                <w:b/>
                <w:color w:val="FF0000"/>
                <w:sz w:val="18"/>
                <w:szCs w:val="18"/>
                <w:lang w:val="de-DE"/>
              </w:rPr>
            </w:pPr>
          </w:p>
          <w:p w14:paraId="0D97305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Information gemäß Art. 13 und Art. 14 der Verordnung (EU) 2016/679 (DSGVO)</w:t>
            </w:r>
          </w:p>
          <w:p w14:paraId="7C27239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p>
          <w:p w14:paraId="048D66D3" w14:textId="77777777" w:rsidR="000F5E64" w:rsidRPr="000F5E64" w:rsidRDefault="000F5E64" w:rsidP="000F5E64">
            <w:pPr>
              <w:tabs>
                <w:tab w:val="left" w:pos="959"/>
              </w:tabs>
              <w:suppressAutoHyphens w:val="0"/>
              <w:jc w:val="both"/>
              <w:rPr>
                <w:rFonts w:eastAsia="Arial"/>
                <w:noProof/>
                <w:color w:val="FF0000"/>
                <w:sz w:val="18"/>
                <w:szCs w:val="18"/>
                <w:lang w:val="de-DE" w:eastAsia="en-US"/>
              </w:rPr>
            </w:pPr>
            <w:r w:rsidRPr="000F5E64">
              <w:rPr>
                <w:rFonts w:eastAsia="Arial"/>
                <w:b/>
                <w:noProof/>
                <w:color w:val="FF0000"/>
                <w:sz w:val="18"/>
                <w:szCs w:val="18"/>
                <w:lang w:val="de-DE" w:eastAsia="en-US"/>
              </w:rPr>
              <w:t>Verantwortlicher für die Datenverarbeitung</w:t>
            </w:r>
            <w:r w:rsidRPr="000F5E64">
              <w:rPr>
                <w:rFonts w:eastAsia="Arial"/>
                <w:noProof/>
                <w:color w:val="FF0000"/>
                <w:sz w:val="18"/>
                <w:szCs w:val="18"/>
                <w:lang w:val="de-DE" w:eastAsia="en-US"/>
              </w:rPr>
              <w:t xml:space="preserve"> ist die Auftrag gebende Körperschaft (siehe Ausschreibungsbedingungen). </w:t>
            </w:r>
          </w:p>
          <w:p w14:paraId="3FAE4FA5" w14:textId="77777777" w:rsidR="000F5E64" w:rsidRPr="000F5E64" w:rsidRDefault="000F5E64" w:rsidP="004F5896">
            <w:pPr>
              <w:pBdr>
                <w:top w:val="nil"/>
                <w:left w:val="nil"/>
                <w:bottom w:val="nil"/>
                <w:right w:val="nil"/>
                <w:between w:val="nil"/>
              </w:pBdr>
              <w:tabs>
                <w:tab w:val="left" w:pos="959"/>
              </w:tabs>
              <w:jc w:val="both"/>
              <w:rPr>
                <w:rFonts w:eastAsia="Arial"/>
                <w:color w:val="FF0000"/>
                <w:sz w:val="18"/>
                <w:szCs w:val="18"/>
                <w:lang w:val="de-DE"/>
              </w:rPr>
            </w:pPr>
            <w:r w:rsidRPr="000F5E64">
              <w:rPr>
                <w:rFonts w:eastAsia="Arial"/>
                <w:b/>
                <w:noProof/>
                <w:color w:val="FF0000"/>
                <w:sz w:val="18"/>
                <w:szCs w:val="18"/>
                <w:lang w:val="de-DE" w:eastAsia="en-US"/>
              </w:rPr>
              <w:t>Auftragsverarbeiter gemäß Art. 28 DSGVO</w:t>
            </w:r>
            <w:r w:rsidRPr="000F5E64">
              <w:rPr>
                <w:rFonts w:eastAsia="Arial"/>
                <w:noProof/>
                <w:color w:val="FF0000"/>
                <w:sz w:val="18"/>
                <w:szCs w:val="18"/>
                <w:lang w:val="de-DE" w:eastAsia="en-US"/>
              </w:rPr>
              <w:t xml:space="preserve"> ist die Agentur für die Verfahren und die Aufsicht im Bereich öffentliche Bau-, Dienstleistungs- und Lieferaufträge - AOV, </w:t>
            </w:r>
            <w:r w:rsidR="00C27095" w:rsidRPr="00882727">
              <w:rPr>
                <w:rFonts w:eastAsia="Arial"/>
                <w:color w:val="FF0000"/>
                <w:sz w:val="18"/>
                <w:szCs w:val="18"/>
                <w:lang w:val="de-DE"/>
              </w:rPr>
              <w:t>Südtiroler Straße Nr. 50</w:t>
            </w:r>
            <w:r w:rsidRPr="000F5E64">
              <w:rPr>
                <w:rFonts w:eastAsia="Arial"/>
                <w:noProof/>
                <w:color w:val="FF0000"/>
                <w:sz w:val="18"/>
                <w:szCs w:val="18"/>
                <w:lang w:val="de-DE" w:eastAsia="en-US"/>
              </w:rPr>
              <w:t xml:space="preserve">, 39100 Bozen, E-Mail: </w:t>
            </w:r>
            <w:hyperlink r:id="rId9" w:history="1">
              <w:r w:rsidRPr="000F5E64">
                <w:rPr>
                  <w:rFonts w:eastAsia="Arial"/>
                  <w:noProof/>
                  <w:color w:val="FF0000"/>
                  <w:sz w:val="18"/>
                  <w:szCs w:val="18"/>
                  <w:u w:val="single"/>
                  <w:lang w:val="de-DE" w:eastAsia="en-US"/>
                </w:rPr>
                <w:t>aov@provinz.bz.it</w:t>
              </w:r>
            </w:hyperlink>
            <w:r w:rsidRPr="000F5E64">
              <w:rPr>
                <w:rFonts w:eastAsia="Arial"/>
                <w:noProof/>
                <w:color w:val="FF0000"/>
                <w:sz w:val="18"/>
                <w:szCs w:val="18"/>
                <w:lang w:val="de-DE" w:eastAsia="en-US"/>
              </w:rPr>
              <w:t xml:space="preserve">; PEC: agenturauftraege.agenziaappalti@pec.prov.bz.it. Der gesetzliche Vertreter der AOV ist </w:t>
            </w:r>
            <w:r w:rsidRPr="000F5E64">
              <w:rPr>
                <w:rFonts w:eastAsia="Arial" w:cs="Times New Roman"/>
                <w:noProof/>
                <w:color w:val="FF0000"/>
                <w:sz w:val="18"/>
                <w:szCs w:val="18"/>
                <w:lang w:val="de-DE" w:eastAsia="en-US"/>
              </w:rPr>
              <w:t xml:space="preserve">die Direktorin Dr. </w:t>
            </w:r>
            <w:r w:rsidR="004F5896" w:rsidRPr="004F5896">
              <w:rPr>
                <w:rFonts w:eastAsia="Arial"/>
                <w:color w:val="FF0000"/>
                <w:sz w:val="18"/>
                <w:szCs w:val="18"/>
                <w:lang w:val="de-DE"/>
              </w:rPr>
              <w:t>Petra Mahlknecht</w:t>
            </w:r>
            <w:r w:rsidRPr="000F5E64">
              <w:rPr>
                <w:rFonts w:eastAsia="Arial"/>
                <w:noProof/>
                <w:color w:val="FF0000"/>
                <w:sz w:val="18"/>
                <w:szCs w:val="18"/>
                <w:lang w:val="de-DE" w:eastAsia="en-US"/>
              </w:rPr>
              <w:t xml:space="preserve">. </w:t>
            </w:r>
          </w:p>
          <w:p w14:paraId="1D32401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Unter-Auftragsverarbeiter gemäß Art. 28, Abs. 4 DSGVO</w:t>
            </w:r>
            <w:r w:rsidRPr="00214CC6">
              <w:rPr>
                <w:rFonts w:eastAsia="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214CC6">
                <w:rPr>
                  <w:rStyle w:val="Collegamentoipertestuale"/>
                  <w:color w:val="FF0000"/>
                  <w:lang w:val="de-DE"/>
                </w:rPr>
                <w:t>www.ausschreibungen-suedtirol.it</w:t>
              </w:r>
            </w:hyperlink>
            <w:r w:rsidRPr="00214CC6">
              <w:rPr>
                <w:rFonts w:eastAsia="Arial"/>
                <w:color w:val="FF0000"/>
                <w:lang w:val="de-DE"/>
              </w:rPr>
              <w:t>) veröffentlichten Informationen.</w:t>
            </w:r>
          </w:p>
          <w:p w14:paraId="2BD263D7" w14:textId="77777777" w:rsidR="005311D3" w:rsidRPr="00214CC6" w:rsidRDefault="005311D3" w:rsidP="00171279">
            <w:pPr>
              <w:pBdr>
                <w:top w:val="nil"/>
                <w:left w:val="nil"/>
                <w:bottom w:val="nil"/>
                <w:right w:val="nil"/>
                <w:between w:val="nil"/>
              </w:pBdr>
              <w:jc w:val="both"/>
              <w:rPr>
                <w:rFonts w:eastAsia="Arial"/>
                <w:color w:val="FF0000"/>
                <w:sz w:val="18"/>
                <w:szCs w:val="18"/>
                <w:lang w:val="de-DE"/>
              </w:rPr>
            </w:pPr>
            <w:r w:rsidRPr="00214CC6">
              <w:rPr>
                <w:rFonts w:eastAsia="Arial"/>
                <w:b/>
                <w:color w:val="FF0000"/>
                <w:sz w:val="18"/>
                <w:szCs w:val="18"/>
                <w:lang w:val="de-DE"/>
              </w:rPr>
              <w:t>Datenschutzbeauftragter (DSB):</w:t>
            </w:r>
            <w:r w:rsidRPr="00214CC6">
              <w:rPr>
                <w:rFonts w:eastAsia="Arial"/>
                <w:color w:val="FF0000"/>
                <w:sz w:val="18"/>
                <w:szCs w:val="18"/>
                <w:lang w:val="de-DE"/>
              </w:rPr>
              <w:t xml:space="preserve"> </w:t>
            </w:r>
            <w:r w:rsidR="00E07DCD" w:rsidRPr="0048120C">
              <w:rPr>
                <w:color w:val="FF0000"/>
                <w:sz w:val="18"/>
                <w:szCs w:val="18"/>
                <w:lang w:val="de-DE"/>
              </w:rPr>
              <w:t>PL CONSULTING SRLS</w:t>
            </w:r>
            <w:r w:rsidR="00E07DCD" w:rsidRPr="0048120C">
              <w:rPr>
                <w:rFonts w:eastAsia="Arial"/>
                <w:color w:val="FF0000"/>
                <w:sz w:val="18"/>
                <w:szCs w:val="18"/>
                <w:lang w:val="de-DE"/>
              </w:rPr>
              <w:t xml:space="preserve">, Manzonistraße Nr. 65, 39012 Meran (BZ), E-Mail: </w:t>
            </w:r>
            <w:r w:rsidR="00E07DCD" w:rsidRPr="0048120C">
              <w:rPr>
                <w:color w:val="FF0000"/>
                <w:sz w:val="18"/>
                <w:szCs w:val="18"/>
                <w:lang w:val="de-DE"/>
              </w:rPr>
              <w:t>info@pl-consulting.it</w:t>
            </w:r>
            <w:r w:rsidR="00E07DCD" w:rsidRPr="0048120C">
              <w:rPr>
                <w:rFonts w:eastAsia="Arial"/>
                <w:color w:val="FF0000"/>
                <w:sz w:val="18"/>
                <w:szCs w:val="18"/>
                <w:lang w:val="de-DE"/>
              </w:rPr>
              <w:t xml:space="preserve">; PEC, </w:t>
            </w:r>
            <w:hyperlink r:id="rId11" w:history="1">
              <w:r w:rsidR="00E07DCD" w:rsidRPr="0048120C">
                <w:rPr>
                  <w:rStyle w:val="Collegamentoipertestuale"/>
                  <w:rFonts w:cs="Arial"/>
                  <w:color w:val="FF0000"/>
                  <w:sz w:val="18"/>
                  <w:szCs w:val="18"/>
                  <w:lang w:val="de-DE"/>
                </w:rPr>
                <w:t>pl_consulting@pec.it</w:t>
              </w:r>
            </w:hyperlink>
          </w:p>
          <w:p w14:paraId="414CF7A3" w14:textId="77777777" w:rsidR="005B1F52" w:rsidRPr="00214CC6" w:rsidRDefault="005B1F52" w:rsidP="005B1F52">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Herkunft der Daten:</w:t>
            </w:r>
            <w:r w:rsidRPr="00214CC6">
              <w:rPr>
                <w:rFonts w:eastAsia="Arial"/>
                <w:color w:val="FF0000"/>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40C4FB76" w14:textId="42944B30"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Kategorie der Daten:</w:t>
            </w:r>
            <w:r w:rsidRPr="00214CC6">
              <w:rPr>
                <w:rFonts w:eastAsia="Arial"/>
                <w:color w:val="FF0000"/>
                <w:sz w:val="18"/>
                <w:szCs w:val="18"/>
                <w:lang w:val="de-DE"/>
              </w:rPr>
              <w:t xml:space="preserve"> Die eingehobenen Daten sind: Identifizierungsdaten und gerichtliche Daten (</w:t>
            </w:r>
            <w:r w:rsidRPr="00214CC6">
              <w:rPr>
                <w:color w:val="FF0000"/>
                <w:sz w:val="18"/>
                <w:szCs w:val="18"/>
                <w:lang w:val="de-DE"/>
              </w:rPr>
              <w:t xml:space="preserve">bezüglich Verurteilungen, Strafen und jedenfalls Maßnahmen infolge von Vergehen straf-, bürger-, verwaltungs-, sozial-, beitrags-, und steuerrechtlicher Natur im Sinne des </w:t>
            </w:r>
            <w:r w:rsidRPr="00F7594B">
              <w:rPr>
                <w:color w:val="FF0000"/>
                <w:sz w:val="18"/>
                <w:szCs w:val="18"/>
                <w:lang w:val="de-DE"/>
              </w:rPr>
              <w:t xml:space="preserve">Art. </w:t>
            </w:r>
            <w:r w:rsidR="00AD2863" w:rsidRPr="00F7594B">
              <w:rPr>
                <w:color w:val="FF0000"/>
                <w:sz w:val="18"/>
                <w:szCs w:val="18"/>
                <w:lang w:val="de-DE"/>
              </w:rPr>
              <w:t>94 und 95 GvD Nr. 36/2023</w:t>
            </w:r>
            <w:r w:rsidRPr="00F7594B">
              <w:rPr>
                <w:color w:val="FF0000"/>
                <w:sz w:val="18"/>
                <w:szCs w:val="18"/>
                <w:lang w:val="de-DE"/>
              </w:rPr>
              <w:t>)</w:t>
            </w:r>
            <w:r w:rsidRPr="00F7594B">
              <w:rPr>
                <w:rFonts w:eastAsia="Arial"/>
                <w:color w:val="FF0000"/>
                <w:sz w:val="18"/>
                <w:szCs w:val="18"/>
                <w:lang w:val="de-DE"/>
              </w:rPr>
              <w:t>. Besagte</w:t>
            </w:r>
            <w:r w:rsidRPr="00214CC6">
              <w:rPr>
                <w:rFonts w:eastAsia="Arial"/>
                <w:color w:val="FF0000"/>
                <w:sz w:val="18"/>
                <w:szCs w:val="18"/>
                <w:lang w:val="de-DE"/>
              </w:rPr>
              <w:t xml:space="preserve"> Datenverarbeitung ist insbesondere zum Zweck der korrekten Ausführung des Ausschreibungsverfahrens notwendig. Im Falle der fehlenden Übermittlung kann das Verfahren nicht vollendet werden.</w:t>
            </w:r>
          </w:p>
          <w:p w14:paraId="5FEFB023"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Zweck und Art der Verarbeitung:</w:t>
            </w:r>
            <w:r w:rsidRPr="00214CC6">
              <w:rPr>
                <w:rFonts w:eastAsia="Arial"/>
                <w:color w:val="FF0000"/>
                <w:sz w:val="18"/>
                <w:szCs w:val="18"/>
                <w:lang w:val="de-DE"/>
              </w:rPr>
              <w:t xml:space="preserve"> </w:t>
            </w:r>
          </w:p>
          <w:p w14:paraId="0945197E"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5311D3" w:rsidRPr="001C0D2F" w14:paraId="31D22B26" w14:textId="77777777" w:rsidTr="00171279">
        <w:trPr>
          <w:trHeight w:val="1060"/>
        </w:trPr>
        <w:tc>
          <w:tcPr>
            <w:tcW w:w="9709" w:type="dxa"/>
            <w:tcMar>
              <w:top w:w="0" w:type="dxa"/>
              <w:left w:w="283" w:type="dxa"/>
              <w:bottom w:w="0" w:type="dxa"/>
              <w:right w:w="283" w:type="dxa"/>
            </w:tcMar>
          </w:tcPr>
          <w:p w14:paraId="167495A9"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b/>
                <w:bCs/>
                <w:color w:val="FF0000"/>
                <w:sz w:val="18"/>
                <w:szCs w:val="18"/>
                <w:lang w:val="de-DE"/>
              </w:rPr>
              <w:t>Mitteilung und Datenempfänger:</w:t>
            </w:r>
            <w:r w:rsidRPr="00214CC6">
              <w:rPr>
                <w:rFonts w:eastAsia="Arial"/>
                <w:color w:val="FF0000"/>
                <w:sz w:val="18"/>
                <w:szCs w:val="18"/>
                <w:lang w:val="de-DE"/>
              </w:rPr>
              <w:t xml:space="preserve"> </w:t>
            </w:r>
          </w:p>
          <w:p w14:paraId="119E2434"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gesammelten Daten können ferner folgenden Subjekten mitgeteilt werden: </w:t>
            </w:r>
          </w:p>
          <w:p w14:paraId="7ADF8E04"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6D583952"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öffentlichen Verwaltungen und Behörden, denen die Daten im Rahmen ihrer institutionellen Aufgaben mitgeteilt werden können;</w:t>
            </w:r>
          </w:p>
          <w:p w14:paraId="6C9BE105"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33145BC0"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externen Subjekten, deren Namen den Interessierten zur Verfügung stehen, da sie Teil der Bewertungskommissionen sind, die von Mal zu Mal gebildet werden;</w:t>
            </w:r>
          </w:p>
          <w:p w14:paraId="2F10B3FC"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Rechtsanwälten, welche mit der Verteidigung der AOV vor Gericht beauftragt sind.</w:t>
            </w:r>
          </w:p>
          <w:p w14:paraId="2ED59F3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Auf jeden Fall kann die Übermittlung von persönlichen Daten, mit Ausnahme der sensiblen und gerichtlichen Daten, von der AOV im Sinne der Verordnung EU/2016/679 (DSGVO) durchgeführt werden.</w:t>
            </w:r>
          </w:p>
          <w:p w14:paraId="5449E48F"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Die Daten werden in keiner Weise nach Außen übermittelt und mitgeteilt und werden in keiner Weise verbreitet und an nicht autorisierte Subjekte mitgeteilt.</w:t>
            </w:r>
          </w:p>
        </w:tc>
      </w:tr>
      <w:tr w:rsidR="005311D3" w:rsidRPr="001C0D2F" w14:paraId="377BBEB6" w14:textId="77777777" w:rsidTr="00171279">
        <w:trPr>
          <w:trHeight w:val="380"/>
        </w:trPr>
        <w:tc>
          <w:tcPr>
            <w:tcW w:w="9709" w:type="dxa"/>
            <w:tcMar>
              <w:top w:w="0" w:type="dxa"/>
              <w:left w:w="283" w:type="dxa"/>
              <w:bottom w:w="0" w:type="dxa"/>
              <w:right w:w="283" w:type="dxa"/>
            </w:tcMar>
          </w:tcPr>
          <w:p w14:paraId="66CE2B8A"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Verbreitung:</w:t>
            </w:r>
            <w:r w:rsidRPr="00214CC6">
              <w:rPr>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0E694C11" w14:textId="77777777" w:rsidR="005311D3" w:rsidRPr="00214CC6" w:rsidRDefault="005311D3" w:rsidP="00171279">
            <w:pPr>
              <w:pBdr>
                <w:top w:val="nil"/>
                <w:left w:val="nil"/>
                <w:bottom w:val="nil"/>
                <w:right w:val="nil"/>
                <w:between w:val="nil"/>
              </w:pBdr>
              <w:shd w:val="clear" w:color="auto" w:fill="FFFFFF"/>
              <w:jc w:val="both"/>
              <w:rPr>
                <w:rFonts w:eastAsia="Arial"/>
                <w:color w:val="FF0000"/>
                <w:sz w:val="18"/>
                <w:szCs w:val="18"/>
                <w:lang w:val="de-DE"/>
              </w:rPr>
            </w:pPr>
            <w:r w:rsidRPr="00214CC6">
              <w:rPr>
                <w:b/>
                <w:bCs/>
                <w:color w:val="FF0000"/>
                <w:sz w:val="18"/>
                <w:szCs w:val="18"/>
                <w:lang w:val="de-DE"/>
              </w:rPr>
              <w:t>Dauer</w:t>
            </w:r>
            <w:r w:rsidRPr="00214CC6">
              <w:rPr>
                <w:b/>
                <w:color w:val="FF0000"/>
                <w:sz w:val="18"/>
                <w:szCs w:val="18"/>
                <w:lang w:val="de-DE"/>
              </w:rPr>
              <w:t>:</w:t>
            </w:r>
            <w:r w:rsidRPr="00214CC6">
              <w:rPr>
                <w:color w:val="FF0000"/>
                <w:sz w:val="18"/>
                <w:szCs w:val="18"/>
                <w:lang w:val="de-DE"/>
              </w:rPr>
              <w:t xml:space="preserve"> Die übermittelten Daten werden für die von den geltenden Bestimmungen vorgesehenen Dauer aufbewahrt.</w:t>
            </w:r>
          </w:p>
          <w:p w14:paraId="7897D01C"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Rechte der betroffenen Person:</w:t>
            </w:r>
            <w:r w:rsidRPr="00214CC6">
              <w:rPr>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w:t>
            </w:r>
            <w:r w:rsidRPr="00214CC6">
              <w:rPr>
                <w:color w:val="FF0000"/>
                <w:sz w:val="18"/>
                <w:szCs w:val="18"/>
                <w:lang w:val="de-DE"/>
              </w:rPr>
              <w:lastRenderedPageBreak/>
              <w:t xml:space="preserve">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317BB41" w14:textId="77777777" w:rsidR="005311D3" w:rsidRPr="00214CC6" w:rsidRDefault="005311D3" w:rsidP="00171279">
            <w:pPr>
              <w:jc w:val="both"/>
              <w:rPr>
                <w:color w:val="FF0000"/>
                <w:sz w:val="18"/>
                <w:szCs w:val="18"/>
                <w:lang w:val="de-DE"/>
              </w:rPr>
            </w:pPr>
            <w:r w:rsidRPr="00214CC6">
              <w:rPr>
                <w:color w:val="FF0000"/>
                <w:sz w:val="18"/>
                <w:szCs w:val="18"/>
                <w:lang w:val="de-DE"/>
              </w:rPr>
              <w:t xml:space="preserve">Das entsprechende Antragsformular steht auf der Webseite </w:t>
            </w:r>
            <w:hyperlink r:id="rId12" w:history="1">
              <w:r w:rsidRPr="00214CC6">
                <w:rPr>
                  <w:rStyle w:val="Collegamentoipertestuale"/>
                  <w:color w:val="FF0000"/>
                  <w:sz w:val="18"/>
                  <w:szCs w:val="18"/>
                  <w:lang w:val="de-DE"/>
                </w:rPr>
                <w:t>http://aov.provinz.bz.it/transparente-verwaltung/zusaetzliche-informationen.asp</w:t>
              </w:r>
            </w:hyperlink>
            <w:r w:rsidRPr="00214CC6">
              <w:rPr>
                <w:color w:val="FF0000"/>
                <w:sz w:val="18"/>
                <w:szCs w:val="18"/>
                <w:lang w:val="de-DE"/>
              </w:rPr>
              <w:t xml:space="preserve"> zur Verfügung. </w:t>
            </w:r>
          </w:p>
          <w:p w14:paraId="70779AD5"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Rechtsbehelfe:</w:t>
            </w:r>
            <w:r w:rsidRPr="00214CC6">
              <w:rPr>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21502429" w14:textId="77777777" w:rsidR="005311D3" w:rsidRPr="00CB486D" w:rsidRDefault="005311D3" w:rsidP="005311D3">
      <w:pPr>
        <w:pBdr>
          <w:top w:val="nil"/>
          <w:left w:val="nil"/>
          <w:bottom w:val="nil"/>
          <w:right w:val="nil"/>
          <w:between w:val="nil"/>
        </w:pBdr>
        <w:tabs>
          <w:tab w:val="left" w:pos="959"/>
        </w:tabs>
        <w:jc w:val="both"/>
        <w:rPr>
          <w:rFonts w:eastAsia="Arial"/>
          <w:color w:val="000000"/>
          <w:lang w:val="de-DE"/>
        </w:rPr>
      </w:pPr>
    </w:p>
    <w:p w14:paraId="1A87FCC8" w14:textId="5DAE6954" w:rsidR="005311D3" w:rsidRDefault="005311D3" w:rsidP="005311D3">
      <w:pPr>
        <w:pBdr>
          <w:top w:val="nil"/>
          <w:left w:val="nil"/>
          <w:bottom w:val="nil"/>
          <w:right w:val="nil"/>
          <w:between w:val="nil"/>
        </w:pBdr>
        <w:tabs>
          <w:tab w:val="left" w:pos="959"/>
        </w:tabs>
        <w:jc w:val="both"/>
        <w:rPr>
          <w:rFonts w:eastAsia="Arial"/>
        </w:rPr>
      </w:pPr>
      <w:r>
        <w:rPr>
          <w:rFonts w:eastAsia="Arial"/>
        </w:rPr>
        <w:t>Gelesen</w:t>
      </w:r>
      <w:r w:rsidRPr="00B86CA6">
        <w:rPr>
          <w:rFonts w:eastAsia="Arial"/>
        </w:rPr>
        <w:t xml:space="preserve">, </w:t>
      </w:r>
      <w:r>
        <w:rPr>
          <w:rFonts w:eastAsia="Arial"/>
        </w:rPr>
        <w:t>bestätigt</w:t>
      </w:r>
      <w:r w:rsidRPr="00B86CA6">
        <w:rPr>
          <w:rFonts w:eastAsia="Arial"/>
        </w:rPr>
        <w:t xml:space="preserve"> </w:t>
      </w:r>
      <w:r>
        <w:rPr>
          <w:rFonts w:eastAsia="Arial"/>
        </w:rPr>
        <w:t>und</w:t>
      </w:r>
      <w:r w:rsidRPr="00B86CA6">
        <w:rPr>
          <w:rFonts w:eastAsia="Arial"/>
        </w:rPr>
        <w:t xml:space="preserve"> </w:t>
      </w:r>
      <w:r>
        <w:rPr>
          <w:rFonts w:eastAsia="Arial"/>
        </w:rPr>
        <w:t>unterzeichnet</w:t>
      </w:r>
      <w:r w:rsidRPr="00B86CA6">
        <w:rPr>
          <w:rFonts w:eastAsia="Arial"/>
        </w:rPr>
        <w:t>.</w:t>
      </w:r>
    </w:p>
    <w:p w14:paraId="070BADEF" w14:textId="77777777" w:rsidR="00DD3890" w:rsidRPr="00CB486D" w:rsidRDefault="00DD3890" w:rsidP="005311D3">
      <w:pPr>
        <w:pBdr>
          <w:top w:val="nil"/>
          <w:left w:val="nil"/>
          <w:bottom w:val="nil"/>
          <w:right w:val="nil"/>
          <w:between w:val="nil"/>
        </w:pBdr>
        <w:tabs>
          <w:tab w:val="left" w:pos="959"/>
        </w:tabs>
        <w:jc w:val="both"/>
        <w:rPr>
          <w:rFonts w:eastAsia="Arial"/>
        </w:rPr>
      </w:pPr>
    </w:p>
    <w:tbl>
      <w:tblPr>
        <w:tblW w:w="9746" w:type="dxa"/>
        <w:tblLayout w:type="fixed"/>
        <w:tblLook w:val="0000" w:firstRow="0" w:lastRow="0" w:firstColumn="0" w:lastColumn="0" w:noHBand="0" w:noVBand="0"/>
      </w:tblPr>
      <w:tblGrid>
        <w:gridCol w:w="4870"/>
        <w:gridCol w:w="4876"/>
      </w:tblGrid>
      <w:tr w:rsidR="005311D3" w:rsidRPr="001C0D2F" w14:paraId="7F41AF58" w14:textId="77777777" w:rsidTr="00171279">
        <w:tc>
          <w:tcPr>
            <w:tcW w:w="4870" w:type="dxa"/>
          </w:tcPr>
          <w:p w14:paraId="6DF94DDC"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102CDC86" w14:textId="77777777" w:rsidR="005311D3" w:rsidRPr="001B6A3D" w:rsidRDefault="005311D3" w:rsidP="00171279">
            <w:pPr>
              <w:pBdr>
                <w:top w:val="nil"/>
                <w:left w:val="nil"/>
                <w:bottom w:val="nil"/>
                <w:right w:val="nil"/>
                <w:between w:val="nil"/>
              </w:pBdr>
              <w:tabs>
                <w:tab w:val="left" w:pos="959"/>
              </w:tabs>
              <w:jc w:val="center"/>
              <w:rPr>
                <w:rFonts w:eastAsia="Calibri"/>
                <w:sz w:val="18"/>
                <w:szCs w:val="18"/>
                <w:lang w:val="de-DE"/>
              </w:rPr>
            </w:pPr>
            <w:r w:rsidRPr="001B6A3D">
              <w:rPr>
                <w:rFonts w:eastAsia="Arial"/>
                <w:lang w:val="de-DE"/>
              </w:rPr>
              <w:t>Der gesetzliche Vertreter / Prokurist</w:t>
            </w:r>
          </w:p>
          <w:p w14:paraId="2414ADDD" w14:textId="1F12DCAB" w:rsidR="008F7074" w:rsidRDefault="008F7074" w:rsidP="00171279">
            <w:pPr>
              <w:pBdr>
                <w:top w:val="nil"/>
                <w:left w:val="nil"/>
                <w:bottom w:val="nil"/>
                <w:right w:val="nil"/>
                <w:between w:val="nil"/>
              </w:pBdr>
              <w:tabs>
                <w:tab w:val="left" w:pos="959"/>
              </w:tabs>
              <w:jc w:val="center"/>
              <w:rPr>
                <w:rFonts w:eastAsia="Arial"/>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r w:rsidRPr="001B6A3D">
              <w:rPr>
                <w:rFonts w:eastAsia="Arial"/>
                <w:sz w:val="18"/>
                <w:szCs w:val="18"/>
                <w:lang w:val="de-DE"/>
              </w:rPr>
              <w:t xml:space="preserve"> </w:t>
            </w:r>
          </w:p>
          <w:p w14:paraId="31A84E49" w14:textId="77777777" w:rsidR="00DD3890" w:rsidRDefault="00DD3890" w:rsidP="00171279">
            <w:pPr>
              <w:pBdr>
                <w:top w:val="nil"/>
                <w:left w:val="nil"/>
                <w:bottom w:val="nil"/>
                <w:right w:val="nil"/>
                <w:between w:val="nil"/>
              </w:pBdr>
              <w:tabs>
                <w:tab w:val="left" w:pos="959"/>
              </w:tabs>
              <w:jc w:val="center"/>
              <w:rPr>
                <w:rFonts w:eastAsia="Arial"/>
                <w:sz w:val="18"/>
                <w:szCs w:val="18"/>
                <w:lang w:val="de-DE"/>
              </w:rPr>
            </w:pPr>
          </w:p>
          <w:p w14:paraId="485EBF11" w14:textId="77777777" w:rsidR="005311D3" w:rsidRPr="001B6A3D" w:rsidRDefault="005311D3" w:rsidP="00171279">
            <w:pPr>
              <w:pBdr>
                <w:top w:val="nil"/>
                <w:left w:val="nil"/>
                <w:bottom w:val="nil"/>
                <w:right w:val="nil"/>
                <w:between w:val="nil"/>
              </w:pBdr>
              <w:tabs>
                <w:tab w:val="left" w:pos="959"/>
              </w:tabs>
              <w:jc w:val="center"/>
              <w:rPr>
                <w:rFonts w:eastAsia="Arial"/>
                <w:sz w:val="18"/>
                <w:szCs w:val="18"/>
                <w:lang w:val="de-DE"/>
              </w:rPr>
            </w:pPr>
            <w:r w:rsidRPr="001B6A3D">
              <w:rPr>
                <w:rFonts w:eastAsia="Arial"/>
                <w:sz w:val="18"/>
                <w:szCs w:val="18"/>
                <w:lang w:val="de-DE"/>
              </w:rPr>
              <w:t>(mit digitaler Unterschrift unterzeichnet)</w:t>
            </w:r>
          </w:p>
          <w:p w14:paraId="75D4C976" w14:textId="77777777" w:rsidR="005311D3" w:rsidRPr="001B6A3D"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15F0D05D"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527629F8"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1A34F30D" w14:textId="77777777" w:rsidR="00186215" w:rsidRPr="00A304A9" w:rsidRDefault="00186215" w:rsidP="0027474E">
      <w:pPr>
        <w:spacing w:line="360" w:lineRule="auto"/>
        <w:ind w:left="360"/>
        <w:jc w:val="both"/>
        <w:rPr>
          <w:sz w:val="18"/>
          <w:szCs w:val="18"/>
          <w:lang w:val="de-DE"/>
        </w:rPr>
      </w:pPr>
    </w:p>
    <w:sectPr w:rsidR="00186215" w:rsidRPr="00A304A9" w:rsidSect="00092646">
      <w:headerReference w:type="default" r:id="rId13"/>
      <w:headerReference w:type="first" r:id="rId14"/>
      <w:footerReference w:type="first" r:id="rId15"/>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685C317C" w14:textId="45996451" w:rsidR="004B58D8" w:rsidRPr="0078684C" w:rsidRDefault="004B58D8" w:rsidP="00140BC4">
      <w:pPr>
        <w:pStyle w:val="Testonotadichiusura"/>
        <w:suppressAutoHyphens w:val="0"/>
        <w:jc w:val="both"/>
        <w:rPr>
          <w:noProof/>
          <w:sz w:val="16"/>
          <w:szCs w:val="16"/>
          <w:lang w:val="de-DE" w:eastAsia="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1C0D2F"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r w:rsidRPr="002249EC">
            <w:rPr>
              <w:color w:val="FF0000"/>
              <w:sz w:val="16"/>
              <w:lang w:val="de-DE"/>
            </w:rPr>
            <w:t>Steuernr./Mwst.Nr.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1C0D2F"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14FC" w:rsidRPr="001C0D2F" w14:paraId="48E2055D" w14:textId="77777777" w:rsidTr="006B14FC">
      <w:trPr>
        <w:cantSplit/>
        <w:trHeight w:hRule="exact" w:val="460"/>
      </w:trPr>
      <w:tc>
        <w:tcPr>
          <w:tcW w:w="4990" w:type="dxa"/>
        </w:tcPr>
        <w:p w14:paraId="6C2024D1" w14:textId="2B54EBC6" w:rsidR="006B14FC" w:rsidRPr="002249EC" w:rsidRDefault="006B14FC" w:rsidP="006B14F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8315067" w14:textId="2EE21924" w:rsidR="006B14FC" w:rsidRPr="002249EC" w:rsidRDefault="00764572" w:rsidP="006B14FC">
          <w:pPr>
            <w:snapToGrid w:val="0"/>
            <w:jc w:val="center"/>
            <w:rPr>
              <w:color w:val="FF0000"/>
              <w:spacing w:val="-2"/>
              <w:lang w:val="it-IT"/>
            </w:rPr>
          </w:pPr>
          <w:r>
            <w:rPr>
              <w:noProof/>
              <w:color w:val="FF0000"/>
            </w:rPr>
            <w:pict w14:anchorId="5544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6.1pt;height:58.75pt;visibility:visible;mso-wrap-style:square">
                <v:imagedata r:id="rId1" o:title="LW_Adler_SW_8x10"/>
              </v:shape>
            </w:pict>
          </w:r>
        </w:p>
      </w:tc>
      <w:tc>
        <w:tcPr>
          <w:tcW w:w="4990" w:type="dxa"/>
        </w:tcPr>
        <w:p w14:paraId="06E6373E" w14:textId="070266F0" w:rsidR="006B14FC" w:rsidRPr="002249EC" w:rsidRDefault="006B14FC" w:rsidP="006B14F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6B14FC" w:rsidRPr="001C0D2F" w14:paraId="716DEE96" w14:textId="77777777" w:rsidTr="006B14FC">
      <w:trPr>
        <w:cantSplit/>
        <w:trHeight w:hRule="exact" w:val="1389"/>
      </w:trPr>
      <w:tc>
        <w:tcPr>
          <w:tcW w:w="4990" w:type="dxa"/>
          <w:tcBorders>
            <w:top w:val="single" w:sz="2" w:space="0" w:color="000000"/>
            <w:left w:val="nil"/>
            <w:bottom w:val="nil"/>
            <w:right w:val="nil"/>
          </w:tcBorders>
        </w:tcPr>
        <w:p w14:paraId="0233B8BE" w14:textId="77777777" w:rsidR="006B14FC" w:rsidRDefault="006B14FC" w:rsidP="006B14FC">
          <w:pPr>
            <w:spacing w:before="70" w:line="200" w:lineRule="exact"/>
            <w:jc w:val="right"/>
            <w:rPr>
              <w:b/>
              <w:color w:val="FF0000"/>
              <w:sz w:val="18"/>
              <w:lang w:val="de-DE"/>
            </w:rPr>
          </w:pPr>
          <w:r>
            <w:rPr>
              <w:b/>
              <w:color w:val="FF0000"/>
              <w:sz w:val="18"/>
              <w:lang w:val="de-DE"/>
            </w:rPr>
            <w:t>Agentur für öffentliche Verträge – AOV</w:t>
          </w:r>
        </w:p>
        <w:p w14:paraId="1543034E" w14:textId="77777777" w:rsidR="006B14FC" w:rsidRDefault="006B14FC" w:rsidP="006B14FC">
          <w:pPr>
            <w:spacing w:before="70" w:line="200" w:lineRule="exact"/>
            <w:jc w:val="right"/>
            <w:rPr>
              <w:b/>
              <w:color w:val="FF0000"/>
              <w:sz w:val="18"/>
              <w:lang w:val="de-DE"/>
            </w:rPr>
          </w:pPr>
          <w:r>
            <w:rPr>
              <w:bCs/>
              <w:color w:val="FF0000"/>
              <w:sz w:val="18"/>
              <w:lang w:val="de-DE"/>
            </w:rPr>
            <w:t>EVS A - Einheitliche Vergabestelle Bauaufträge</w:t>
          </w:r>
        </w:p>
        <w:p w14:paraId="284ECA0F" w14:textId="77777777" w:rsidR="006B14FC" w:rsidRPr="002249EC" w:rsidRDefault="006B14FC" w:rsidP="006B14FC">
          <w:pPr>
            <w:spacing w:before="70" w:line="200" w:lineRule="exact"/>
            <w:jc w:val="right"/>
            <w:rPr>
              <w:b/>
              <w:bCs/>
              <w:color w:val="FF0000"/>
              <w:sz w:val="18"/>
              <w:szCs w:val="18"/>
              <w:lang w:val="de-DE"/>
            </w:rPr>
          </w:pPr>
        </w:p>
      </w:tc>
      <w:tc>
        <w:tcPr>
          <w:tcW w:w="1361" w:type="dxa"/>
          <w:vMerge/>
          <w:vAlign w:val="center"/>
        </w:tcPr>
        <w:p w14:paraId="71AA6794" w14:textId="77777777" w:rsidR="006B14FC" w:rsidRPr="002249EC" w:rsidRDefault="006B14FC" w:rsidP="006B14FC">
          <w:pPr>
            <w:rPr>
              <w:color w:val="FF0000"/>
              <w:lang w:val="de-DE"/>
            </w:rPr>
          </w:pPr>
        </w:p>
      </w:tc>
      <w:tc>
        <w:tcPr>
          <w:tcW w:w="4990" w:type="dxa"/>
          <w:tcBorders>
            <w:top w:val="single" w:sz="2" w:space="0" w:color="000000"/>
            <w:left w:val="nil"/>
            <w:bottom w:val="nil"/>
            <w:right w:val="nil"/>
          </w:tcBorders>
        </w:tcPr>
        <w:p w14:paraId="78DF0E20" w14:textId="77777777" w:rsidR="006B14FC" w:rsidRDefault="006B14FC" w:rsidP="006B14FC">
          <w:pPr>
            <w:spacing w:before="60" w:line="200" w:lineRule="exact"/>
            <w:rPr>
              <w:b/>
              <w:color w:val="FF0000"/>
              <w:sz w:val="18"/>
              <w:lang w:val="it-IT"/>
            </w:rPr>
          </w:pPr>
          <w:r>
            <w:rPr>
              <w:b/>
              <w:color w:val="FF0000"/>
              <w:sz w:val="18"/>
              <w:lang w:val="it-IT"/>
            </w:rPr>
            <w:t>Agenzia per i contratti pubblici – ACP</w:t>
          </w:r>
        </w:p>
        <w:p w14:paraId="202DC728" w14:textId="77777777" w:rsidR="006B14FC" w:rsidRDefault="006B14FC" w:rsidP="006B14FC">
          <w:pPr>
            <w:spacing w:before="60" w:line="200" w:lineRule="exact"/>
            <w:rPr>
              <w:color w:val="FF0000"/>
              <w:sz w:val="18"/>
              <w:lang w:val="it-IT"/>
            </w:rPr>
          </w:pPr>
          <w:r>
            <w:rPr>
              <w:bCs/>
              <w:color w:val="FF0000"/>
              <w:sz w:val="18"/>
              <w:lang w:val="it-IT"/>
            </w:rPr>
            <w:t>SUA L - Stazione Unica Appaltante Lavori</w:t>
          </w:r>
        </w:p>
        <w:p w14:paraId="173E01CE" w14:textId="77777777" w:rsidR="006B14FC" w:rsidRDefault="006B14FC" w:rsidP="006B14FC">
          <w:pPr>
            <w:spacing w:before="60" w:line="200" w:lineRule="exact"/>
            <w:rPr>
              <w:bCs/>
              <w:color w:val="FF0000"/>
              <w:sz w:val="18"/>
              <w:lang w:val="it-IT"/>
            </w:rPr>
          </w:pPr>
        </w:p>
        <w:p w14:paraId="40D7FF1F" w14:textId="77777777" w:rsidR="006B14FC" w:rsidRDefault="006B14FC" w:rsidP="006B14FC">
          <w:pPr>
            <w:spacing w:before="60" w:line="200" w:lineRule="exact"/>
            <w:rPr>
              <w:bCs/>
              <w:color w:val="FF0000"/>
              <w:sz w:val="18"/>
              <w:lang w:val="it-IT"/>
            </w:rPr>
          </w:pPr>
        </w:p>
        <w:p w14:paraId="39632673" w14:textId="77777777" w:rsidR="006B14FC" w:rsidRDefault="006B14FC" w:rsidP="006B14FC">
          <w:pPr>
            <w:spacing w:before="60" w:line="200" w:lineRule="exact"/>
            <w:rPr>
              <w:bCs/>
              <w:color w:val="FF0000"/>
              <w:sz w:val="18"/>
              <w:lang w:val="it-IT"/>
            </w:rPr>
          </w:pPr>
        </w:p>
        <w:p w14:paraId="159432CF" w14:textId="46E2763E" w:rsidR="006B14FC" w:rsidRPr="002249EC" w:rsidRDefault="006B14FC" w:rsidP="006B14FC">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2"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5"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1"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7"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4A13C1C"/>
    <w:multiLevelType w:val="hybridMultilevel"/>
    <w:tmpl w:val="2CB8D528"/>
    <w:lvl w:ilvl="0" w:tplc="206EA2A0">
      <w:start w:val="1"/>
      <w:numFmt w:val="lowerLetter"/>
      <w:lvlText w:val="%1)"/>
      <w:lvlJc w:val="left"/>
      <w:pPr>
        <w:tabs>
          <w:tab w:val="num" w:pos="502"/>
        </w:tabs>
        <w:ind w:left="502" w:hanging="360"/>
      </w:pPr>
      <w:rPr>
        <w:rFonts w:hint="default"/>
        <w:b w:val="0"/>
        <w:bCs w:val="0"/>
        <w:i/>
        <w:iCs/>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0" w15:restartNumberingAfterBreak="0">
    <w:nsid w:val="723E0171"/>
    <w:multiLevelType w:val="hybridMultilevel"/>
    <w:tmpl w:val="8D5EB95E"/>
    <w:lvl w:ilvl="0" w:tplc="AD92252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2" w15:restartNumberingAfterBreak="0">
    <w:nsid w:val="7698078D"/>
    <w:multiLevelType w:val="hybridMultilevel"/>
    <w:tmpl w:val="B9A2FC0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AE16E6C"/>
    <w:multiLevelType w:val="hybridMultilevel"/>
    <w:tmpl w:val="D494A810"/>
    <w:lvl w:ilvl="0" w:tplc="733E7376">
      <w:start w:val="2"/>
      <w:numFmt w:val="lowerLetter"/>
      <w:lvlText w:val="%1)"/>
      <w:lvlJc w:val="left"/>
      <w:pPr>
        <w:tabs>
          <w:tab w:val="num" w:pos="502"/>
        </w:tabs>
        <w:ind w:left="502" w:hanging="360"/>
      </w:pPr>
      <w:rPr>
        <w:b w:val="0"/>
        <w:color w:val="auto"/>
      </w:rPr>
    </w:lvl>
    <w:lvl w:ilvl="1" w:tplc="04070019">
      <w:start w:val="1"/>
      <w:numFmt w:val="lowerLetter"/>
      <w:lvlText w:val="%2."/>
      <w:lvlJc w:val="left"/>
      <w:pPr>
        <w:ind w:left="1298" w:hanging="360"/>
      </w:pPr>
    </w:lvl>
    <w:lvl w:ilvl="2" w:tplc="0407001B">
      <w:start w:val="1"/>
      <w:numFmt w:val="lowerRoman"/>
      <w:lvlText w:val="%3."/>
      <w:lvlJc w:val="right"/>
      <w:pPr>
        <w:ind w:left="2018" w:hanging="180"/>
      </w:pPr>
    </w:lvl>
    <w:lvl w:ilvl="3" w:tplc="0407000F">
      <w:start w:val="1"/>
      <w:numFmt w:val="decimal"/>
      <w:lvlText w:val="%4."/>
      <w:lvlJc w:val="left"/>
      <w:pPr>
        <w:ind w:left="2738" w:hanging="360"/>
      </w:pPr>
    </w:lvl>
    <w:lvl w:ilvl="4" w:tplc="04070019">
      <w:start w:val="1"/>
      <w:numFmt w:val="lowerLetter"/>
      <w:lvlText w:val="%5."/>
      <w:lvlJc w:val="left"/>
      <w:pPr>
        <w:ind w:left="3458" w:hanging="360"/>
      </w:pPr>
    </w:lvl>
    <w:lvl w:ilvl="5" w:tplc="0407001B">
      <w:start w:val="1"/>
      <w:numFmt w:val="lowerRoman"/>
      <w:lvlText w:val="%6."/>
      <w:lvlJc w:val="right"/>
      <w:pPr>
        <w:ind w:left="4178" w:hanging="180"/>
      </w:pPr>
    </w:lvl>
    <w:lvl w:ilvl="6" w:tplc="0407000F">
      <w:start w:val="1"/>
      <w:numFmt w:val="decimal"/>
      <w:lvlText w:val="%7."/>
      <w:lvlJc w:val="left"/>
      <w:pPr>
        <w:ind w:left="4898" w:hanging="360"/>
      </w:pPr>
    </w:lvl>
    <w:lvl w:ilvl="7" w:tplc="04070019">
      <w:start w:val="1"/>
      <w:numFmt w:val="lowerLetter"/>
      <w:lvlText w:val="%8."/>
      <w:lvlJc w:val="left"/>
      <w:pPr>
        <w:ind w:left="5618" w:hanging="360"/>
      </w:pPr>
    </w:lvl>
    <w:lvl w:ilvl="8" w:tplc="0407001B">
      <w:start w:val="1"/>
      <w:numFmt w:val="lowerRoman"/>
      <w:lvlText w:val="%9."/>
      <w:lvlJc w:val="right"/>
      <w:pPr>
        <w:ind w:left="6338"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4"/>
  </w:num>
  <w:num w:numId="4" w16cid:durableId="1214924293">
    <w:abstractNumId w:val="10"/>
  </w:num>
  <w:num w:numId="5" w16cid:durableId="903372642">
    <w:abstractNumId w:val="17"/>
  </w:num>
  <w:num w:numId="6" w16cid:durableId="103615132">
    <w:abstractNumId w:val="37"/>
  </w:num>
  <w:num w:numId="7" w16cid:durableId="1614095792">
    <w:abstractNumId w:val="29"/>
  </w:num>
  <w:num w:numId="8" w16cid:durableId="344090956">
    <w:abstractNumId w:val="6"/>
  </w:num>
  <w:num w:numId="9" w16cid:durableId="426116096">
    <w:abstractNumId w:val="16"/>
  </w:num>
  <w:num w:numId="10" w16cid:durableId="475953731">
    <w:abstractNumId w:val="36"/>
  </w:num>
  <w:num w:numId="11" w16cid:durableId="860389174">
    <w:abstractNumId w:val="28"/>
  </w:num>
  <w:num w:numId="12" w16cid:durableId="1644381628">
    <w:abstractNumId w:val="21"/>
  </w:num>
  <w:num w:numId="13" w16cid:durableId="188030290">
    <w:abstractNumId w:val="25"/>
  </w:num>
  <w:num w:numId="14" w16cid:durableId="1056007299">
    <w:abstractNumId w:val="11"/>
  </w:num>
  <w:num w:numId="15" w16cid:durableId="206994189">
    <w:abstractNumId w:val="24"/>
  </w:num>
  <w:num w:numId="16" w16cid:durableId="1609043348">
    <w:abstractNumId w:val="22"/>
  </w:num>
  <w:num w:numId="17" w16cid:durableId="1186165411">
    <w:abstractNumId w:val="34"/>
  </w:num>
  <w:num w:numId="18" w16cid:durableId="634675600">
    <w:abstractNumId w:val="3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8"/>
  </w:num>
  <w:num w:numId="21" w16cid:durableId="1240366696">
    <w:abstractNumId w:val="23"/>
  </w:num>
  <w:num w:numId="22" w16cid:durableId="160967368">
    <w:abstractNumId w:val="5"/>
  </w:num>
  <w:num w:numId="23" w16cid:durableId="946430794">
    <w:abstractNumId w:val="27"/>
  </w:num>
  <w:num w:numId="24" w16cid:durableId="1736929452">
    <w:abstractNumId w:val="13"/>
  </w:num>
  <w:num w:numId="25" w16cid:durableId="1721707461">
    <w:abstractNumId w:val="26"/>
  </w:num>
  <w:num w:numId="26" w16cid:durableId="925651572">
    <w:abstractNumId w:val="8"/>
  </w:num>
  <w:num w:numId="27" w16cid:durableId="207380452">
    <w:abstractNumId w:val="19"/>
  </w:num>
  <w:num w:numId="28" w16cid:durableId="1347168909">
    <w:abstractNumId w:val="12"/>
  </w:num>
  <w:num w:numId="29" w16cid:durableId="831677831">
    <w:abstractNumId w:val="20"/>
  </w:num>
  <w:num w:numId="30" w16cid:durableId="831413314">
    <w:abstractNumId w:val="31"/>
  </w:num>
  <w:num w:numId="31" w16cid:durableId="335425595">
    <w:abstractNumId w:val="15"/>
  </w:num>
  <w:num w:numId="32" w16cid:durableId="722292528">
    <w:abstractNumId w:val="7"/>
  </w:num>
  <w:num w:numId="33" w16cid:durableId="2067147173">
    <w:abstractNumId w:val="35"/>
  </w:num>
  <w:num w:numId="34" w16cid:durableId="742995679">
    <w:abstractNumId w:val="30"/>
  </w:num>
  <w:num w:numId="35" w16cid:durableId="78500271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1055833">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2F5"/>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76F"/>
    <w:rsid w:val="00047E61"/>
    <w:rsid w:val="00050966"/>
    <w:rsid w:val="0005195F"/>
    <w:rsid w:val="000523B4"/>
    <w:rsid w:val="000525A2"/>
    <w:rsid w:val="00052FC6"/>
    <w:rsid w:val="00053CA7"/>
    <w:rsid w:val="000540A4"/>
    <w:rsid w:val="00056CB1"/>
    <w:rsid w:val="000608FB"/>
    <w:rsid w:val="00060D54"/>
    <w:rsid w:val="00060FEB"/>
    <w:rsid w:val="000611D1"/>
    <w:rsid w:val="00061229"/>
    <w:rsid w:val="00062813"/>
    <w:rsid w:val="00062EC4"/>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9B4"/>
    <w:rsid w:val="00097B11"/>
    <w:rsid w:val="000A37B1"/>
    <w:rsid w:val="000A456E"/>
    <w:rsid w:val="000A4A6C"/>
    <w:rsid w:val="000A4AC4"/>
    <w:rsid w:val="000A5FB7"/>
    <w:rsid w:val="000A6FBB"/>
    <w:rsid w:val="000A71A5"/>
    <w:rsid w:val="000A777A"/>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0F7CCD"/>
    <w:rsid w:val="00100970"/>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7A94"/>
    <w:rsid w:val="00130969"/>
    <w:rsid w:val="00131B8E"/>
    <w:rsid w:val="00132A67"/>
    <w:rsid w:val="0013584A"/>
    <w:rsid w:val="00136503"/>
    <w:rsid w:val="00140BC4"/>
    <w:rsid w:val="00140D04"/>
    <w:rsid w:val="0014165F"/>
    <w:rsid w:val="001434D6"/>
    <w:rsid w:val="00144C80"/>
    <w:rsid w:val="0014587B"/>
    <w:rsid w:val="001462CF"/>
    <w:rsid w:val="0014673C"/>
    <w:rsid w:val="00146D11"/>
    <w:rsid w:val="00147B9F"/>
    <w:rsid w:val="00147E4B"/>
    <w:rsid w:val="00150A99"/>
    <w:rsid w:val="00151238"/>
    <w:rsid w:val="00152561"/>
    <w:rsid w:val="00152CB3"/>
    <w:rsid w:val="001605E9"/>
    <w:rsid w:val="00160D3B"/>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74D6"/>
    <w:rsid w:val="001961E7"/>
    <w:rsid w:val="0019723A"/>
    <w:rsid w:val="00197410"/>
    <w:rsid w:val="001A0427"/>
    <w:rsid w:val="001A0A38"/>
    <w:rsid w:val="001A1549"/>
    <w:rsid w:val="001A17CD"/>
    <w:rsid w:val="001A2C6A"/>
    <w:rsid w:val="001A3C08"/>
    <w:rsid w:val="001A4138"/>
    <w:rsid w:val="001A4E77"/>
    <w:rsid w:val="001B1F51"/>
    <w:rsid w:val="001B3B01"/>
    <w:rsid w:val="001B4488"/>
    <w:rsid w:val="001B48C8"/>
    <w:rsid w:val="001B4D4B"/>
    <w:rsid w:val="001B6984"/>
    <w:rsid w:val="001B7B6A"/>
    <w:rsid w:val="001C0AB2"/>
    <w:rsid w:val="001C0D2F"/>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13229"/>
    <w:rsid w:val="002144CF"/>
    <w:rsid w:val="00214CC6"/>
    <w:rsid w:val="002158F5"/>
    <w:rsid w:val="00215E49"/>
    <w:rsid w:val="002164C9"/>
    <w:rsid w:val="002171DE"/>
    <w:rsid w:val="00217826"/>
    <w:rsid w:val="002207A1"/>
    <w:rsid w:val="00220BB7"/>
    <w:rsid w:val="00221C7E"/>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50A"/>
    <w:rsid w:val="00283D38"/>
    <w:rsid w:val="0028435C"/>
    <w:rsid w:val="0029125C"/>
    <w:rsid w:val="0029149A"/>
    <w:rsid w:val="00292520"/>
    <w:rsid w:val="002945CB"/>
    <w:rsid w:val="002963BB"/>
    <w:rsid w:val="00297C58"/>
    <w:rsid w:val="002A2559"/>
    <w:rsid w:val="002A279A"/>
    <w:rsid w:val="002A3D37"/>
    <w:rsid w:val="002B047A"/>
    <w:rsid w:val="002B12AC"/>
    <w:rsid w:val="002B5016"/>
    <w:rsid w:val="002B5DB6"/>
    <w:rsid w:val="002B7244"/>
    <w:rsid w:val="002C0FF6"/>
    <w:rsid w:val="002C1441"/>
    <w:rsid w:val="002C21CD"/>
    <w:rsid w:val="002C25BB"/>
    <w:rsid w:val="002C4C2F"/>
    <w:rsid w:val="002C6827"/>
    <w:rsid w:val="002C6F5D"/>
    <w:rsid w:val="002C6F8A"/>
    <w:rsid w:val="002D2221"/>
    <w:rsid w:val="002E1376"/>
    <w:rsid w:val="002E1EC8"/>
    <w:rsid w:val="002E24ED"/>
    <w:rsid w:val="002E2FFB"/>
    <w:rsid w:val="002E4A18"/>
    <w:rsid w:val="002E630C"/>
    <w:rsid w:val="002F024B"/>
    <w:rsid w:val="002F155F"/>
    <w:rsid w:val="002F19EC"/>
    <w:rsid w:val="002F33D2"/>
    <w:rsid w:val="002F344F"/>
    <w:rsid w:val="002F5687"/>
    <w:rsid w:val="00301C7A"/>
    <w:rsid w:val="00302459"/>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3EF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4F51"/>
    <w:rsid w:val="00396B38"/>
    <w:rsid w:val="00397E3F"/>
    <w:rsid w:val="003A29E9"/>
    <w:rsid w:val="003A3439"/>
    <w:rsid w:val="003A3AF0"/>
    <w:rsid w:val="003A632A"/>
    <w:rsid w:val="003A7635"/>
    <w:rsid w:val="003A7D75"/>
    <w:rsid w:val="003A7D89"/>
    <w:rsid w:val="003B1533"/>
    <w:rsid w:val="003B1E4F"/>
    <w:rsid w:val="003B335A"/>
    <w:rsid w:val="003B6DBD"/>
    <w:rsid w:val="003B6E53"/>
    <w:rsid w:val="003B726A"/>
    <w:rsid w:val="003C1031"/>
    <w:rsid w:val="003C1897"/>
    <w:rsid w:val="003C21BF"/>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6722"/>
    <w:rsid w:val="003E70BB"/>
    <w:rsid w:val="003E764C"/>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918"/>
    <w:rsid w:val="00451F8E"/>
    <w:rsid w:val="00453CB5"/>
    <w:rsid w:val="004545A7"/>
    <w:rsid w:val="0045514D"/>
    <w:rsid w:val="0045638C"/>
    <w:rsid w:val="004574AF"/>
    <w:rsid w:val="00457C6A"/>
    <w:rsid w:val="004627F7"/>
    <w:rsid w:val="00464136"/>
    <w:rsid w:val="004644DF"/>
    <w:rsid w:val="00464D0A"/>
    <w:rsid w:val="00465538"/>
    <w:rsid w:val="004670E2"/>
    <w:rsid w:val="004673FD"/>
    <w:rsid w:val="00471060"/>
    <w:rsid w:val="00474161"/>
    <w:rsid w:val="00475551"/>
    <w:rsid w:val="00480C1E"/>
    <w:rsid w:val="00482161"/>
    <w:rsid w:val="00486400"/>
    <w:rsid w:val="004906F8"/>
    <w:rsid w:val="00491924"/>
    <w:rsid w:val="00494318"/>
    <w:rsid w:val="00495DFD"/>
    <w:rsid w:val="00496784"/>
    <w:rsid w:val="004A2E40"/>
    <w:rsid w:val="004A4796"/>
    <w:rsid w:val="004A4F10"/>
    <w:rsid w:val="004A5C38"/>
    <w:rsid w:val="004A692F"/>
    <w:rsid w:val="004A744C"/>
    <w:rsid w:val="004B05FB"/>
    <w:rsid w:val="004B0941"/>
    <w:rsid w:val="004B1FCB"/>
    <w:rsid w:val="004B213B"/>
    <w:rsid w:val="004B27CA"/>
    <w:rsid w:val="004B2CAB"/>
    <w:rsid w:val="004B2F9D"/>
    <w:rsid w:val="004B45CA"/>
    <w:rsid w:val="004B58D8"/>
    <w:rsid w:val="004B752D"/>
    <w:rsid w:val="004B7D2E"/>
    <w:rsid w:val="004C3162"/>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E7A21"/>
    <w:rsid w:val="004F32F4"/>
    <w:rsid w:val="004F3CE7"/>
    <w:rsid w:val="004F41B8"/>
    <w:rsid w:val="004F4644"/>
    <w:rsid w:val="004F4CF2"/>
    <w:rsid w:val="004F5896"/>
    <w:rsid w:val="004F7755"/>
    <w:rsid w:val="00501DE9"/>
    <w:rsid w:val="00504610"/>
    <w:rsid w:val="00504D61"/>
    <w:rsid w:val="00506CDE"/>
    <w:rsid w:val="00507039"/>
    <w:rsid w:val="005071ED"/>
    <w:rsid w:val="0051250E"/>
    <w:rsid w:val="005129DC"/>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228"/>
    <w:rsid w:val="00537777"/>
    <w:rsid w:val="005414EC"/>
    <w:rsid w:val="00543280"/>
    <w:rsid w:val="0054345C"/>
    <w:rsid w:val="00546874"/>
    <w:rsid w:val="00546C30"/>
    <w:rsid w:val="0054718F"/>
    <w:rsid w:val="00550EF6"/>
    <w:rsid w:val="00552EAB"/>
    <w:rsid w:val="00552F0D"/>
    <w:rsid w:val="00553538"/>
    <w:rsid w:val="005553BA"/>
    <w:rsid w:val="00555429"/>
    <w:rsid w:val="00555E23"/>
    <w:rsid w:val="00557D04"/>
    <w:rsid w:val="0056157A"/>
    <w:rsid w:val="00561DDE"/>
    <w:rsid w:val="00561DDF"/>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CF8"/>
    <w:rsid w:val="00594F7D"/>
    <w:rsid w:val="00595613"/>
    <w:rsid w:val="0059661F"/>
    <w:rsid w:val="00596E08"/>
    <w:rsid w:val="005A61B2"/>
    <w:rsid w:val="005A67F7"/>
    <w:rsid w:val="005A69F3"/>
    <w:rsid w:val="005A6CC5"/>
    <w:rsid w:val="005B050B"/>
    <w:rsid w:val="005B0B73"/>
    <w:rsid w:val="005B1868"/>
    <w:rsid w:val="005B1F52"/>
    <w:rsid w:val="005B6DC3"/>
    <w:rsid w:val="005C0DFD"/>
    <w:rsid w:val="005C2E61"/>
    <w:rsid w:val="005C3DE2"/>
    <w:rsid w:val="005D1F3A"/>
    <w:rsid w:val="005D2B32"/>
    <w:rsid w:val="005D3760"/>
    <w:rsid w:val="005D3AB8"/>
    <w:rsid w:val="005D4411"/>
    <w:rsid w:val="005D6D08"/>
    <w:rsid w:val="005E512E"/>
    <w:rsid w:val="005E595B"/>
    <w:rsid w:val="005E5FBF"/>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4C7A"/>
    <w:rsid w:val="006258FB"/>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50129"/>
    <w:rsid w:val="006512E4"/>
    <w:rsid w:val="006546F3"/>
    <w:rsid w:val="00654D0D"/>
    <w:rsid w:val="00655802"/>
    <w:rsid w:val="00655CB9"/>
    <w:rsid w:val="00661182"/>
    <w:rsid w:val="00662D35"/>
    <w:rsid w:val="0066412F"/>
    <w:rsid w:val="0066479C"/>
    <w:rsid w:val="00664D2A"/>
    <w:rsid w:val="006658EC"/>
    <w:rsid w:val="0066776B"/>
    <w:rsid w:val="006714A0"/>
    <w:rsid w:val="00673F52"/>
    <w:rsid w:val="00675119"/>
    <w:rsid w:val="00676328"/>
    <w:rsid w:val="0068174B"/>
    <w:rsid w:val="00681E3B"/>
    <w:rsid w:val="00684415"/>
    <w:rsid w:val="006867C5"/>
    <w:rsid w:val="006871F1"/>
    <w:rsid w:val="00691BD2"/>
    <w:rsid w:val="00691C5C"/>
    <w:rsid w:val="00692385"/>
    <w:rsid w:val="00692E03"/>
    <w:rsid w:val="00693620"/>
    <w:rsid w:val="006A356D"/>
    <w:rsid w:val="006A3E6E"/>
    <w:rsid w:val="006A4E88"/>
    <w:rsid w:val="006A5956"/>
    <w:rsid w:val="006B14FC"/>
    <w:rsid w:val="006B6169"/>
    <w:rsid w:val="006B7674"/>
    <w:rsid w:val="006C0F8A"/>
    <w:rsid w:val="006C24FC"/>
    <w:rsid w:val="006C28D1"/>
    <w:rsid w:val="006C59D9"/>
    <w:rsid w:val="006C6527"/>
    <w:rsid w:val="006C7A79"/>
    <w:rsid w:val="006D16DF"/>
    <w:rsid w:val="006D17BB"/>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16E4"/>
    <w:rsid w:val="006F3F55"/>
    <w:rsid w:val="006F5AD2"/>
    <w:rsid w:val="0070365D"/>
    <w:rsid w:val="0070375A"/>
    <w:rsid w:val="00703C26"/>
    <w:rsid w:val="00705BC6"/>
    <w:rsid w:val="007101E4"/>
    <w:rsid w:val="00711D2B"/>
    <w:rsid w:val="00714340"/>
    <w:rsid w:val="00717650"/>
    <w:rsid w:val="007176A5"/>
    <w:rsid w:val="0072074C"/>
    <w:rsid w:val="0072166D"/>
    <w:rsid w:val="00722E95"/>
    <w:rsid w:val="00723AE8"/>
    <w:rsid w:val="00723B50"/>
    <w:rsid w:val="00726080"/>
    <w:rsid w:val="00726D4A"/>
    <w:rsid w:val="0073168F"/>
    <w:rsid w:val="00731982"/>
    <w:rsid w:val="00732320"/>
    <w:rsid w:val="0073319A"/>
    <w:rsid w:val="00733A92"/>
    <w:rsid w:val="00734B5D"/>
    <w:rsid w:val="007352C6"/>
    <w:rsid w:val="00735543"/>
    <w:rsid w:val="00736AE7"/>
    <w:rsid w:val="00741C6A"/>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4572"/>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6B08"/>
    <w:rsid w:val="00787145"/>
    <w:rsid w:val="00787E14"/>
    <w:rsid w:val="007901E5"/>
    <w:rsid w:val="0079064F"/>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E014D"/>
    <w:rsid w:val="007E1EF2"/>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288A"/>
    <w:rsid w:val="007F5341"/>
    <w:rsid w:val="0080080B"/>
    <w:rsid w:val="00802849"/>
    <w:rsid w:val="00806D5B"/>
    <w:rsid w:val="00810977"/>
    <w:rsid w:val="008109FC"/>
    <w:rsid w:val="008116C1"/>
    <w:rsid w:val="00812092"/>
    <w:rsid w:val="0081453F"/>
    <w:rsid w:val="008147FC"/>
    <w:rsid w:val="00815362"/>
    <w:rsid w:val="00815C18"/>
    <w:rsid w:val="00817932"/>
    <w:rsid w:val="0082001F"/>
    <w:rsid w:val="0082213F"/>
    <w:rsid w:val="00823D06"/>
    <w:rsid w:val="00823D99"/>
    <w:rsid w:val="00824342"/>
    <w:rsid w:val="00824E99"/>
    <w:rsid w:val="00825720"/>
    <w:rsid w:val="0082594B"/>
    <w:rsid w:val="008330CD"/>
    <w:rsid w:val="008334A7"/>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22DF"/>
    <w:rsid w:val="008641CC"/>
    <w:rsid w:val="00864386"/>
    <w:rsid w:val="0086607F"/>
    <w:rsid w:val="0086710C"/>
    <w:rsid w:val="00871A19"/>
    <w:rsid w:val="00873C13"/>
    <w:rsid w:val="00873F14"/>
    <w:rsid w:val="00874F87"/>
    <w:rsid w:val="00877626"/>
    <w:rsid w:val="00881075"/>
    <w:rsid w:val="008844FB"/>
    <w:rsid w:val="00885725"/>
    <w:rsid w:val="00885D4A"/>
    <w:rsid w:val="00890E69"/>
    <w:rsid w:val="0089102A"/>
    <w:rsid w:val="00892862"/>
    <w:rsid w:val="00892CE1"/>
    <w:rsid w:val="00892FF0"/>
    <w:rsid w:val="00893B9C"/>
    <w:rsid w:val="008941F1"/>
    <w:rsid w:val="008943C3"/>
    <w:rsid w:val="00897307"/>
    <w:rsid w:val="008A0FD3"/>
    <w:rsid w:val="008A1735"/>
    <w:rsid w:val="008A1F5F"/>
    <w:rsid w:val="008A2D63"/>
    <w:rsid w:val="008A4785"/>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2D97"/>
    <w:rsid w:val="009065C3"/>
    <w:rsid w:val="009066D5"/>
    <w:rsid w:val="009119A6"/>
    <w:rsid w:val="00912795"/>
    <w:rsid w:val="0091311A"/>
    <w:rsid w:val="0091337E"/>
    <w:rsid w:val="0091352A"/>
    <w:rsid w:val="009135B3"/>
    <w:rsid w:val="00913BAD"/>
    <w:rsid w:val="009141A2"/>
    <w:rsid w:val="009153C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F2B"/>
    <w:rsid w:val="00953A14"/>
    <w:rsid w:val="00954FCA"/>
    <w:rsid w:val="00957EBF"/>
    <w:rsid w:val="00957EF7"/>
    <w:rsid w:val="0096237B"/>
    <w:rsid w:val="00962652"/>
    <w:rsid w:val="009631F0"/>
    <w:rsid w:val="0096324D"/>
    <w:rsid w:val="009665E0"/>
    <w:rsid w:val="0097097C"/>
    <w:rsid w:val="00974382"/>
    <w:rsid w:val="00974996"/>
    <w:rsid w:val="00977328"/>
    <w:rsid w:val="00977E3C"/>
    <w:rsid w:val="009811A4"/>
    <w:rsid w:val="00982043"/>
    <w:rsid w:val="009826E0"/>
    <w:rsid w:val="00983097"/>
    <w:rsid w:val="00983575"/>
    <w:rsid w:val="00985471"/>
    <w:rsid w:val="0098573E"/>
    <w:rsid w:val="00985A54"/>
    <w:rsid w:val="009864F2"/>
    <w:rsid w:val="00986EB2"/>
    <w:rsid w:val="00991FA5"/>
    <w:rsid w:val="00994921"/>
    <w:rsid w:val="009949C1"/>
    <w:rsid w:val="00995425"/>
    <w:rsid w:val="009954CA"/>
    <w:rsid w:val="00995785"/>
    <w:rsid w:val="00996B89"/>
    <w:rsid w:val="00996D49"/>
    <w:rsid w:val="009A0BE0"/>
    <w:rsid w:val="009A1305"/>
    <w:rsid w:val="009A14C2"/>
    <w:rsid w:val="009A1E8E"/>
    <w:rsid w:val="009A33A1"/>
    <w:rsid w:val="009A3EC3"/>
    <w:rsid w:val="009B1A31"/>
    <w:rsid w:val="009B1D82"/>
    <w:rsid w:val="009B3145"/>
    <w:rsid w:val="009B4A3B"/>
    <w:rsid w:val="009B6E4F"/>
    <w:rsid w:val="009C0C7B"/>
    <w:rsid w:val="009C2159"/>
    <w:rsid w:val="009C6946"/>
    <w:rsid w:val="009D03C9"/>
    <w:rsid w:val="009D3707"/>
    <w:rsid w:val="009D73AA"/>
    <w:rsid w:val="009D7F7E"/>
    <w:rsid w:val="009E01C3"/>
    <w:rsid w:val="009E29C7"/>
    <w:rsid w:val="009E2DE0"/>
    <w:rsid w:val="009E564A"/>
    <w:rsid w:val="009E642B"/>
    <w:rsid w:val="009E67F1"/>
    <w:rsid w:val="009E69F1"/>
    <w:rsid w:val="009E7CC1"/>
    <w:rsid w:val="009F0BC8"/>
    <w:rsid w:val="009F1A7C"/>
    <w:rsid w:val="009F1E65"/>
    <w:rsid w:val="009F5C46"/>
    <w:rsid w:val="009F6203"/>
    <w:rsid w:val="009F75C8"/>
    <w:rsid w:val="009F7BC5"/>
    <w:rsid w:val="00A00E25"/>
    <w:rsid w:val="00A02105"/>
    <w:rsid w:val="00A030DA"/>
    <w:rsid w:val="00A07677"/>
    <w:rsid w:val="00A076DD"/>
    <w:rsid w:val="00A07D42"/>
    <w:rsid w:val="00A104AA"/>
    <w:rsid w:val="00A13939"/>
    <w:rsid w:val="00A14E5C"/>
    <w:rsid w:val="00A15BE4"/>
    <w:rsid w:val="00A163C8"/>
    <w:rsid w:val="00A1691A"/>
    <w:rsid w:val="00A214DC"/>
    <w:rsid w:val="00A21EFE"/>
    <w:rsid w:val="00A246C1"/>
    <w:rsid w:val="00A2574B"/>
    <w:rsid w:val="00A26DDD"/>
    <w:rsid w:val="00A27E2B"/>
    <w:rsid w:val="00A27F35"/>
    <w:rsid w:val="00A30093"/>
    <w:rsid w:val="00A304A9"/>
    <w:rsid w:val="00A312D7"/>
    <w:rsid w:val="00A33B29"/>
    <w:rsid w:val="00A35BFD"/>
    <w:rsid w:val="00A36E95"/>
    <w:rsid w:val="00A40647"/>
    <w:rsid w:val="00A422B7"/>
    <w:rsid w:val="00A437AE"/>
    <w:rsid w:val="00A43FC3"/>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1841"/>
    <w:rsid w:val="00A83CB8"/>
    <w:rsid w:val="00A85754"/>
    <w:rsid w:val="00A87566"/>
    <w:rsid w:val="00A9141C"/>
    <w:rsid w:val="00A92897"/>
    <w:rsid w:val="00A9392F"/>
    <w:rsid w:val="00A94950"/>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863"/>
    <w:rsid w:val="00AD294A"/>
    <w:rsid w:val="00AD4872"/>
    <w:rsid w:val="00AD54FF"/>
    <w:rsid w:val="00AE1211"/>
    <w:rsid w:val="00AE1611"/>
    <w:rsid w:val="00AE3180"/>
    <w:rsid w:val="00AF128D"/>
    <w:rsid w:val="00AF1CD4"/>
    <w:rsid w:val="00AF3C94"/>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5F1"/>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68C6"/>
    <w:rsid w:val="00B6774F"/>
    <w:rsid w:val="00B7155A"/>
    <w:rsid w:val="00B73B9C"/>
    <w:rsid w:val="00B74CAF"/>
    <w:rsid w:val="00B75258"/>
    <w:rsid w:val="00B7746F"/>
    <w:rsid w:val="00B8114D"/>
    <w:rsid w:val="00B83641"/>
    <w:rsid w:val="00B8522D"/>
    <w:rsid w:val="00B8744A"/>
    <w:rsid w:val="00B90223"/>
    <w:rsid w:val="00B94F73"/>
    <w:rsid w:val="00B95AAA"/>
    <w:rsid w:val="00B968D8"/>
    <w:rsid w:val="00B972ED"/>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723"/>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2676"/>
    <w:rsid w:val="00C24880"/>
    <w:rsid w:val="00C2527A"/>
    <w:rsid w:val="00C26E22"/>
    <w:rsid w:val="00C27095"/>
    <w:rsid w:val="00C41F4B"/>
    <w:rsid w:val="00C42C8E"/>
    <w:rsid w:val="00C43691"/>
    <w:rsid w:val="00C448E0"/>
    <w:rsid w:val="00C4512A"/>
    <w:rsid w:val="00C46505"/>
    <w:rsid w:val="00C51919"/>
    <w:rsid w:val="00C51A18"/>
    <w:rsid w:val="00C51AAA"/>
    <w:rsid w:val="00C531FB"/>
    <w:rsid w:val="00C55E43"/>
    <w:rsid w:val="00C56E1E"/>
    <w:rsid w:val="00C60ED1"/>
    <w:rsid w:val="00C61599"/>
    <w:rsid w:val="00C61EAC"/>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7BF"/>
    <w:rsid w:val="00CE2565"/>
    <w:rsid w:val="00CE4758"/>
    <w:rsid w:val="00CE4AB5"/>
    <w:rsid w:val="00CE572D"/>
    <w:rsid w:val="00CE722B"/>
    <w:rsid w:val="00CF340A"/>
    <w:rsid w:val="00CF781A"/>
    <w:rsid w:val="00CF7A94"/>
    <w:rsid w:val="00D00D8F"/>
    <w:rsid w:val="00D03DEC"/>
    <w:rsid w:val="00D0487B"/>
    <w:rsid w:val="00D04CC0"/>
    <w:rsid w:val="00D04E7C"/>
    <w:rsid w:val="00D057C3"/>
    <w:rsid w:val="00D076AE"/>
    <w:rsid w:val="00D076F1"/>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1B8"/>
    <w:rsid w:val="00D52A83"/>
    <w:rsid w:val="00D53CA3"/>
    <w:rsid w:val="00D54E80"/>
    <w:rsid w:val="00D55277"/>
    <w:rsid w:val="00D56C41"/>
    <w:rsid w:val="00D60699"/>
    <w:rsid w:val="00D612F3"/>
    <w:rsid w:val="00D61B04"/>
    <w:rsid w:val="00D61EAE"/>
    <w:rsid w:val="00D6682B"/>
    <w:rsid w:val="00D66A86"/>
    <w:rsid w:val="00D67D8F"/>
    <w:rsid w:val="00D7044A"/>
    <w:rsid w:val="00D706A0"/>
    <w:rsid w:val="00D706B7"/>
    <w:rsid w:val="00D74018"/>
    <w:rsid w:val="00D7431A"/>
    <w:rsid w:val="00D74345"/>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8AF"/>
    <w:rsid w:val="00DB4FC6"/>
    <w:rsid w:val="00DB7045"/>
    <w:rsid w:val="00DC0D2A"/>
    <w:rsid w:val="00DC1BD5"/>
    <w:rsid w:val="00DC232F"/>
    <w:rsid w:val="00DC2E8B"/>
    <w:rsid w:val="00DC3428"/>
    <w:rsid w:val="00DC3E71"/>
    <w:rsid w:val="00DC6C05"/>
    <w:rsid w:val="00DC72C9"/>
    <w:rsid w:val="00DC7342"/>
    <w:rsid w:val="00DC7C90"/>
    <w:rsid w:val="00DD0512"/>
    <w:rsid w:val="00DD16CA"/>
    <w:rsid w:val="00DD3890"/>
    <w:rsid w:val="00DD392F"/>
    <w:rsid w:val="00DD4B7D"/>
    <w:rsid w:val="00DD6B0E"/>
    <w:rsid w:val="00DE1AC2"/>
    <w:rsid w:val="00DE1E89"/>
    <w:rsid w:val="00DE280C"/>
    <w:rsid w:val="00DE4B55"/>
    <w:rsid w:val="00DE6D95"/>
    <w:rsid w:val="00DE7FCB"/>
    <w:rsid w:val="00DF1BE9"/>
    <w:rsid w:val="00DF2EBD"/>
    <w:rsid w:val="00DF343F"/>
    <w:rsid w:val="00DF41D6"/>
    <w:rsid w:val="00DF70BF"/>
    <w:rsid w:val="00DF70D4"/>
    <w:rsid w:val="00E01005"/>
    <w:rsid w:val="00E05225"/>
    <w:rsid w:val="00E0523C"/>
    <w:rsid w:val="00E063AB"/>
    <w:rsid w:val="00E076C0"/>
    <w:rsid w:val="00E07DCD"/>
    <w:rsid w:val="00E12B8C"/>
    <w:rsid w:val="00E17F24"/>
    <w:rsid w:val="00E20BC5"/>
    <w:rsid w:val="00E20EF4"/>
    <w:rsid w:val="00E228BE"/>
    <w:rsid w:val="00E22E04"/>
    <w:rsid w:val="00E2642B"/>
    <w:rsid w:val="00E30C1C"/>
    <w:rsid w:val="00E32501"/>
    <w:rsid w:val="00E337F0"/>
    <w:rsid w:val="00E340E3"/>
    <w:rsid w:val="00E35975"/>
    <w:rsid w:val="00E36931"/>
    <w:rsid w:val="00E371B4"/>
    <w:rsid w:val="00E40330"/>
    <w:rsid w:val="00E4045C"/>
    <w:rsid w:val="00E43235"/>
    <w:rsid w:val="00E44B9E"/>
    <w:rsid w:val="00E511B9"/>
    <w:rsid w:val="00E533AF"/>
    <w:rsid w:val="00E554E4"/>
    <w:rsid w:val="00E56777"/>
    <w:rsid w:val="00E571C5"/>
    <w:rsid w:val="00E61863"/>
    <w:rsid w:val="00E6370A"/>
    <w:rsid w:val="00E64849"/>
    <w:rsid w:val="00E708E0"/>
    <w:rsid w:val="00E71052"/>
    <w:rsid w:val="00E71168"/>
    <w:rsid w:val="00E7242C"/>
    <w:rsid w:val="00E73D5C"/>
    <w:rsid w:val="00E76C2A"/>
    <w:rsid w:val="00E76ED5"/>
    <w:rsid w:val="00E76EF2"/>
    <w:rsid w:val="00E77AF1"/>
    <w:rsid w:val="00E77E39"/>
    <w:rsid w:val="00E803B1"/>
    <w:rsid w:val="00E80DB0"/>
    <w:rsid w:val="00E8253B"/>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C7B4D"/>
    <w:rsid w:val="00ED2370"/>
    <w:rsid w:val="00ED24C5"/>
    <w:rsid w:val="00ED4FE6"/>
    <w:rsid w:val="00ED6518"/>
    <w:rsid w:val="00EE06C6"/>
    <w:rsid w:val="00EE0C8C"/>
    <w:rsid w:val="00EE1586"/>
    <w:rsid w:val="00EE66ED"/>
    <w:rsid w:val="00EF756A"/>
    <w:rsid w:val="00F021D0"/>
    <w:rsid w:val="00F0266A"/>
    <w:rsid w:val="00F04927"/>
    <w:rsid w:val="00F067E1"/>
    <w:rsid w:val="00F075E4"/>
    <w:rsid w:val="00F11BEA"/>
    <w:rsid w:val="00F11C49"/>
    <w:rsid w:val="00F12848"/>
    <w:rsid w:val="00F12A8C"/>
    <w:rsid w:val="00F141CD"/>
    <w:rsid w:val="00F162FD"/>
    <w:rsid w:val="00F1660C"/>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367EF"/>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594B"/>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B00B5"/>
    <w:rsid w:val="00FB26AF"/>
    <w:rsid w:val="00FB3504"/>
    <w:rsid w:val="00FB43B8"/>
    <w:rsid w:val="00FB6665"/>
    <w:rsid w:val="00FB78FC"/>
    <w:rsid w:val="00FC0CB6"/>
    <w:rsid w:val="00FC0CBC"/>
    <w:rsid w:val="00FC0E6E"/>
    <w:rsid w:val="00FC0F1B"/>
    <w:rsid w:val="00FC16A0"/>
    <w:rsid w:val="00FC31E1"/>
    <w:rsid w:val="00FD5F85"/>
    <w:rsid w:val="00FE105C"/>
    <w:rsid w:val="00FE45F4"/>
    <w:rsid w:val="00FE5521"/>
    <w:rsid w:val="00FE567D"/>
    <w:rsid w:val="00FE579A"/>
    <w:rsid w:val="00FE699F"/>
    <w:rsid w:val="00FE72DE"/>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 w:type="paragraph" w:customStyle="1" w:styleId="xxxxxmsonormal">
    <w:name w:val="xxxxxmsonormal"/>
    <w:basedOn w:val="Normale"/>
    <w:rsid w:val="005D3760"/>
    <w:pPr>
      <w:suppressAutoHyphens w:val="0"/>
    </w:pPr>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09698240">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ov.provinz.bz.it/transparente-verwaltung/zusaetzliche-informatione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usschreibungen-suedtirol.it" TargetMode="Externa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8003</Words>
  <Characters>45620</Characters>
  <Application>Microsoft Office Word</Application>
  <DocSecurity>0</DocSecurity>
  <Lines>380</Lines>
  <Paragraphs>107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53516</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11</cp:revision>
  <cp:lastPrinted>2023-04-28T09:01:00Z</cp:lastPrinted>
  <dcterms:created xsi:type="dcterms:W3CDTF">2024-03-13T11:30:00Z</dcterms:created>
  <dcterms:modified xsi:type="dcterms:W3CDTF">2024-03-28T08:14:00Z</dcterms:modified>
</cp:coreProperties>
</file>